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78859B" w14:textId="77777777" w:rsidR="00FD7F63" w:rsidRPr="00040F50" w:rsidRDefault="00FD7F63">
      <w:pPr>
        <w:spacing w:before="2" w:line="120" w:lineRule="exact"/>
        <w:rPr>
          <w:rFonts w:asciiTheme="majorHAnsi" w:hAnsiTheme="majorHAnsi"/>
          <w:sz w:val="18"/>
          <w:szCs w:val="18"/>
        </w:rPr>
      </w:pPr>
    </w:p>
    <w:p w14:paraId="39AA78C8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BE85297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AB5650F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BF2FA78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37F978C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0E5BA69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82D4534" w14:textId="77777777" w:rsidR="00FD7F63" w:rsidRPr="00040F50" w:rsidRDefault="00040F50">
      <w:pPr>
        <w:ind w:left="104" w:right="-5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pacing w:val="7"/>
          <w:sz w:val="18"/>
          <w:szCs w:val="18"/>
        </w:rPr>
        <w:t>A</w:t>
      </w:r>
      <w:r w:rsidRPr="00040F50">
        <w:rPr>
          <w:rFonts w:asciiTheme="majorHAnsi" w:hAnsiTheme="majorHAnsi"/>
          <w:spacing w:val="9"/>
          <w:sz w:val="18"/>
          <w:szCs w:val="18"/>
        </w:rPr>
        <w:t>R</w:t>
      </w:r>
      <w:r w:rsidRPr="00040F50">
        <w:rPr>
          <w:rFonts w:asciiTheme="majorHAnsi" w:hAnsiTheme="majorHAnsi"/>
          <w:spacing w:val="10"/>
          <w:sz w:val="18"/>
          <w:szCs w:val="18"/>
        </w:rPr>
        <w:t>E</w:t>
      </w:r>
      <w:r w:rsidRPr="00040F50">
        <w:rPr>
          <w:rFonts w:asciiTheme="majorHAnsi" w:hAnsiTheme="majorHAnsi"/>
          <w:spacing w:val="7"/>
          <w:sz w:val="18"/>
          <w:szCs w:val="18"/>
        </w:rPr>
        <w:t>A</w:t>
      </w:r>
      <w:r w:rsidRPr="00040F50">
        <w:rPr>
          <w:rFonts w:asciiTheme="majorHAnsi" w:hAnsiTheme="majorHAnsi"/>
          <w:sz w:val="18"/>
          <w:szCs w:val="18"/>
        </w:rPr>
        <w:t>S</w:t>
      </w:r>
      <w:r w:rsidRPr="00040F50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7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F</w:t>
      </w:r>
      <w:r w:rsidRPr="00040F50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8"/>
          <w:sz w:val="18"/>
          <w:szCs w:val="18"/>
        </w:rPr>
        <w:t>E</w:t>
      </w:r>
      <w:r w:rsidRPr="00040F50">
        <w:rPr>
          <w:rFonts w:asciiTheme="majorHAnsi" w:hAnsiTheme="majorHAnsi"/>
          <w:spacing w:val="7"/>
          <w:sz w:val="18"/>
          <w:szCs w:val="18"/>
        </w:rPr>
        <w:t>X</w:t>
      </w:r>
      <w:r w:rsidRPr="00040F50">
        <w:rPr>
          <w:rFonts w:asciiTheme="majorHAnsi" w:hAnsiTheme="majorHAnsi"/>
          <w:spacing w:val="9"/>
          <w:sz w:val="18"/>
          <w:szCs w:val="18"/>
        </w:rPr>
        <w:t>P</w:t>
      </w:r>
      <w:r w:rsidRPr="00040F50">
        <w:rPr>
          <w:rFonts w:asciiTheme="majorHAnsi" w:hAnsiTheme="majorHAnsi"/>
          <w:spacing w:val="10"/>
          <w:sz w:val="18"/>
          <w:szCs w:val="18"/>
        </w:rPr>
        <w:t>E</w:t>
      </w:r>
      <w:r w:rsidRPr="00040F50">
        <w:rPr>
          <w:rFonts w:asciiTheme="majorHAnsi" w:hAnsiTheme="majorHAnsi"/>
          <w:spacing w:val="6"/>
          <w:sz w:val="18"/>
          <w:szCs w:val="18"/>
        </w:rPr>
        <w:t>R</w:t>
      </w:r>
      <w:r w:rsidRPr="00040F50">
        <w:rPr>
          <w:rFonts w:asciiTheme="majorHAnsi" w:hAnsiTheme="majorHAnsi"/>
          <w:spacing w:val="10"/>
          <w:sz w:val="18"/>
          <w:szCs w:val="18"/>
        </w:rPr>
        <w:t>T</w:t>
      </w:r>
      <w:r w:rsidRPr="00040F50">
        <w:rPr>
          <w:rFonts w:asciiTheme="majorHAnsi" w:hAnsiTheme="majorHAnsi"/>
          <w:spacing w:val="8"/>
          <w:sz w:val="18"/>
          <w:szCs w:val="18"/>
        </w:rPr>
        <w:t>I</w:t>
      </w:r>
      <w:r w:rsidRPr="00040F50">
        <w:rPr>
          <w:rFonts w:asciiTheme="majorHAnsi" w:hAnsiTheme="majorHAnsi"/>
          <w:spacing w:val="7"/>
          <w:sz w:val="18"/>
          <w:szCs w:val="18"/>
        </w:rPr>
        <w:t>S</w:t>
      </w:r>
      <w:r w:rsidRPr="00040F50">
        <w:rPr>
          <w:rFonts w:asciiTheme="majorHAnsi" w:hAnsiTheme="majorHAnsi"/>
          <w:sz w:val="18"/>
          <w:szCs w:val="18"/>
        </w:rPr>
        <w:t>E</w:t>
      </w:r>
    </w:p>
    <w:p w14:paraId="2BC4CDC8" w14:textId="77777777" w:rsidR="00FD7F63" w:rsidRPr="00040F50" w:rsidRDefault="00FD7F63">
      <w:pPr>
        <w:spacing w:before="9" w:line="120" w:lineRule="exact"/>
        <w:rPr>
          <w:rFonts w:asciiTheme="majorHAnsi" w:hAnsiTheme="majorHAnsi"/>
          <w:sz w:val="18"/>
          <w:szCs w:val="18"/>
        </w:rPr>
      </w:pPr>
    </w:p>
    <w:p w14:paraId="38174F18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1421299" w14:textId="77777777" w:rsidR="00FD7F63" w:rsidRPr="00040F50" w:rsidRDefault="00040F50">
      <w:pPr>
        <w:ind w:left="10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i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a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h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n</w:t>
      </w:r>
      <w:r w:rsidRPr="00040F50">
        <w:rPr>
          <w:rFonts w:asciiTheme="majorHAnsi" w:hAnsiTheme="majorHAnsi"/>
          <w:i/>
          <w:sz w:val="18"/>
          <w:szCs w:val="18"/>
        </w:rPr>
        <w:t>g</w:t>
      </w:r>
    </w:p>
    <w:p w14:paraId="0ED07158" w14:textId="77777777" w:rsidR="00FD7F63" w:rsidRPr="00040F50" w:rsidRDefault="00FD7F63">
      <w:pPr>
        <w:spacing w:before="17" w:line="240" w:lineRule="exact"/>
        <w:rPr>
          <w:rFonts w:asciiTheme="majorHAnsi" w:hAnsiTheme="majorHAnsi"/>
          <w:sz w:val="18"/>
          <w:szCs w:val="18"/>
        </w:rPr>
      </w:pPr>
    </w:p>
    <w:p w14:paraId="6D98F6E3" w14:textId="77777777" w:rsidR="00FD7F63" w:rsidRPr="00040F50" w:rsidRDefault="00040F50">
      <w:pPr>
        <w:spacing w:line="501" w:lineRule="auto"/>
        <w:ind w:left="104" w:right="385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i/>
          <w:spacing w:val="4"/>
          <w:sz w:val="18"/>
          <w:szCs w:val="18"/>
        </w:rPr>
        <w:t>N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a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ti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ona</w:t>
      </w:r>
      <w:r w:rsidRPr="00040F50">
        <w:rPr>
          <w:rFonts w:asciiTheme="majorHAnsi" w:hAnsiTheme="majorHAnsi"/>
          <w:i/>
          <w:sz w:val="18"/>
          <w:szCs w:val="18"/>
        </w:rPr>
        <w:t>l</w:t>
      </w:r>
      <w:r w:rsidRPr="00040F50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u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rri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u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i/>
          <w:spacing w:val="8"/>
          <w:sz w:val="18"/>
          <w:szCs w:val="18"/>
        </w:rPr>
        <w:t>u</w:t>
      </w:r>
      <w:r w:rsidRPr="00040F50">
        <w:rPr>
          <w:rFonts w:asciiTheme="majorHAnsi" w:hAnsiTheme="majorHAnsi"/>
          <w:i/>
          <w:sz w:val="18"/>
          <w:szCs w:val="18"/>
        </w:rPr>
        <w:t xml:space="preserve">m 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Sup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r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v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isi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n</w:t>
      </w:r>
      <w:r w:rsidRPr="00040F50">
        <w:rPr>
          <w:rFonts w:asciiTheme="majorHAnsi" w:hAnsiTheme="majorHAnsi"/>
          <w:i/>
          <w:sz w:val="18"/>
          <w:szCs w:val="18"/>
        </w:rPr>
        <w:t xml:space="preserve">g 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Ex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a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m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na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ti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on</w:t>
      </w:r>
      <w:r w:rsidRPr="00040F50">
        <w:rPr>
          <w:rFonts w:asciiTheme="majorHAnsi" w:hAnsiTheme="majorHAnsi"/>
          <w:i/>
          <w:sz w:val="18"/>
          <w:szCs w:val="18"/>
        </w:rPr>
        <w:t xml:space="preserve">s 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d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m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n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is</w:t>
      </w:r>
      <w:r w:rsidRPr="00040F50">
        <w:rPr>
          <w:rFonts w:asciiTheme="majorHAnsi" w:hAnsiTheme="majorHAnsi"/>
          <w:i/>
          <w:spacing w:val="7"/>
          <w:sz w:val="18"/>
          <w:szCs w:val="18"/>
        </w:rPr>
        <w:t>t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r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a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ti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v</w:t>
      </w:r>
      <w:r w:rsidRPr="00040F50">
        <w:rPr>
          <w:rFonts w:asciiTheme="majorHAnsi" w:hAnsiTheme="majorHAnsi"/>
          <w:i/>
          <w:sz w:val="18"/>
          <w:szCs w:val="18"/>
        </w:rPr>
        <w:t>e</w:t>
      </w:r>
      <w:r w:rsidRPr="00040F50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i/>
          <w:spacing w:val="7"/>
          <w:sz w:val="18"/>
          <w:szCs w:val="18"/>
        </w:rPr>
        <w:t>k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il</w:t>
      </w:r>
      <w:r w:rsidRPr="00040F50">
        <w:rPr>
          <w:rFonts w:asciiTheme="majorHAnsi" w:hAnsiTheme="majorHAnsi"/>
          <w:i/>
          <w:spacing w:val="7"/>
          <w:sz w:val="18"/>
          <w:szCs w:val="18"/>
        </w:rPr>
        <w:t>l</w:t>
      </w:r>
      <w:r w:rsidRPr="00040F50">
        <w:rPr>
          <w:rFonts w:asciiTheme="majorHAnsi" w:hAnsiTheme="majorHAnsi"/>
          <w:i/>
          <w:sz w:val="18"/>
          <w:szCs w:val="18"/>
        </w:rPr>
        <w:t xml:space="preserve">s 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O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r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gan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is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a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ti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ona</w:t>
      </w:r>
      <w:r w:rsidRPr="00040F50">
        <w:rPr>
          <w:rFonts w:asciiTheme="majorHAnsi" w:hAnsiTheme="majorHAnsi"/>
          <w:i/>
          <w:sz w:val="18"/>
          <w:szCs w:val="18"/>
        </w:rPr>
        <w:t>l</w:t>
      </w:r>
      <w:r w:rsidRPr="00040F50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k</w:t>
      </w:r>
      <w:r w:rsidRPr="00040F50">
        <w:rPr>
          <w:rFonts w:asciiTheme="majorHAnsi" w:hAnsiTheme="majorHAnsi"/>
          <w:i/>
          <w:spacing w:val="7"/>
          <w:sz w:val="18"/>
          <w:szCs w:val="18"/>
        </w:rPr>
        <w:t>i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ll</w:t>
      </w:r>
      <w:r w:rsidRPr="00040F50">
        <w:rPr>
          <w:rFonts w:asciiTheme="majorHAnsi" w:hAnsiTheme="majorHAnsi"/>
          <w:i/>
          <w:sz w:val="18"/>
          <w:szCs w:val="18"/>
        </w:rPr>
        <w:t xml:space="preserve">s 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B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udg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i/>
          <w:sz w:val="18"/>
          <w:szCs w:val="18"/>
        </w:rPr>
        <w:t>t</w:t>
      </w:r>
      <w:r w:rsidRPr="00040F50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m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n</w:t>
      </w:r>
      <w:r w:rsidRPr="00040F50">
        <w:rPr>
          <w:rFonts w:asciiTheme="majorHAnsi" w:hAnsiTheme="majorHAnsi"/>
          <w:i/>
          <w:sz w:val="18"/>
          <w:szCs w:val="18"/>
        </w:rPr>
        <w:t>t</w:t>
      </w:r>
    </w:p>
    <w:p w14:paraId="20444BF7" w14:textId="77777777" w:rsidR="00FD7F63" w:rsidRPr="00040F50" w:rsidRDefault="00040F50">
      <w:pPr>
        <w:spacing w:line="200" w:lineRule="exact"/>
        <w:ind w:left="10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i/>
          <w:spacing w:val="5"/>
          <w:sz w:val="18"/>
          <w:szCs w:val="18"/>
        </w:rPr>
        <w:t>P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ri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m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a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r</w:t>
      </w:r>
      <w:r w:rsidRPr="00040F50">
        <w:rPr>
          <w:rFonts w:asciiTheme="majorHAnsi" w:hAnsiTheme="majorHAnsi"/>
          <w:i/>
          <w:sz w:val="18"/>
          <w:szCs w:val="18"/>
        </w:rPr>
        <w:t>y</w:t>
      </w:r>
      <w:r w:rsidRPr="00040F50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du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a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ti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ona</w:t>
      </w:r>
      <w:r w:rsidRPr="00040F50">
        <w:rPr>
          <w:rFonts w:asciiTheme="majorHAnsi" w:hAnsiTheme="majorHAnsi"/>
          <w:i/>
          <w:sz w:val="18"/>
          <w:szCs w:val="18"/>
        </w:rPr>
        <w:t>l</w:t>
      </w:r>
    </w:p>
    <w:p w14:paraId="772312FA" w14:textId="77777777" w:rsidR="00FD7F63" w:rsidRPr="00040F50" w:rsidRDefault="00040F50">
      <w:pPr>
        <w:spacing w:line="220" w:lineRule="exact"/>
        <w:ind w:left="10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i/>
          <w:spacing w:val="6"/>
          <w:sz w:val="18"/>
          <w:szCs w:val="18"/>
        </w:rPr>
        <w:t>d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eve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op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me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n</w:t>
      </w:r>
      <w:r w:rsidRPr="00040F50">
        <w:rPr>
          <w:rFonts w:asciiTheme="majorHAnsi" w:hAnsiTheme="majorHAnsi"/>
          <w:i/>
          <w:sz w:val="18"/>
          <w:szCs w:val="18"/>
        </w:rPr>
        <w:t>t</w:t>
      </w:r>
    </w:p>
    <w:p w14:paraId="179BEF44" w14:textId="77777777" w:rsidR="00FD7F63" w:rsidRPr="00040F50" w:rsidRDefault="00FD7F63">
      <w:pPr>
        <w:spacing w:before="1" w:line="180" w:lineRule="exact"/>
        <w:rPr>
          <w:rFonts w:asciiTheme="majorHAnsi" w:hAnsiTheme="majorHAnsi"/>
          <w:sz w:val="18"/>
          <w:szCs w:val="18"/>
        </w:rPr>
      </w:pPr>
    </w:p>
    <w:p w14:paraId="5436D3A7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662803D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BDE8472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28BCC8D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8330D79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998A30A" w14:textId="77777777" w:rsidR="00FD7F63" w:rsidRPr="00040F50" w:rsidRDefault="00040F50">
      <w:pPr>
        <w:ind w:left="10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pacing w:val="11"/>
          <w:sz w:val="18"/>
          <w:szCs w:val="18"/>
        </w:rPr>
        <w:t>P</w:t>
      </w:r>
      <w:r w:rsidRPr="00040F50">
        <w:rPr>
          <w:rFonts w:asciiTheme="majorHAnsi" w:hAnsiTheme="majorHAnsi"/>
          <w:spacing w:val="9"/>
          <w:sz w:val="18"/>
          <w:szCs w:val="18"/>
        </w:rPr>
        <w:t>R</w:t>
      </w:r>
      <w:r w:rsidRPr="00040F50">
        <w:rPr>
          <w:rFonts w:asciiTheme="majorHAnsi" w:hAnsiTheme="majorHAnsi"/>
          <w:spacing w:val="10"/>
          <w:sz w:val="18"/>
          <w:szCs w:val="18"/>
        </w:rPr>
        <w:t>O</w:t>
      </w:r>
      <w:r w:rsidRPr="00040F50">
        <w:rPr>
          <w:rFonts w:asciiTheme="majorHAnsi" w:hAnsiTheme="majorHAnsi"/>
          <w:spacing w:val="9"/>
          <w:sz w:val="18"/>
          <w:szCs w:val="18"/>
        </w:rPr>
        <w:t>F</w:t>
      </w:r>
      <w:r w:rsidRPr="00040F50">
        <w:rPr>
          <w:rFonts w:asciiTheme="majorHAnsi" w:hAnsiTheme="majorHAnsi"/>
          <w:spacing w:val="10"/>
          <w:sz w:val="18"/>
          <w:szCs w:val="18"/>
        </w:rPr>
        <w:t>E</w:t>
      </w:r>
      <w:r w:rsidRPr="00040F50">
        <w:rPr>
          <w:rFonts w:asciiTheme="majorHAnsi" w:hAnsiTheme="majorHAnsi"/>
          <w:spacing w:val="9"/>
          <w:sz w:val="18"/>
          <w:szCs w:val="18"/>
        </w:rPr>
        <w:t>SS</w:t>
      </w:r>
      <w:r w:rsidRPr="00040F50">
        <w:rPr>
          <w:rFonts w:asciiTheme="majorHAnsi" w:hAnsiTheme="majorHAnsi"/>
          <w:spacing w:val="10"/>
          <w:sz w:val="18"/>
          <w:szCs w:val="18"/>
        </w:rPr>
        <w:t>ION</w:t>
      </w:r>
      <w:r w:rsidRPr="00040F50">
        <w:rPr>
          <w:rFonts w:asciiTheme="majorHAnsi" w:hAnsiTheme="majorHAnsi"/>
          <w:spacing w:val="7"/>
          <w:sz w:val="18"/>
          <w:szCs w:val="18"/>
        </w:rPr>
        <w:t>A</w:t>
      </w:r>
      <w:r w:rsidRPr="00040F50">
        <w:rPr>
          <w:rFonts w:asciiTheme="majorHAnsi" w:hAnsiTheme="majorHAnsi"/>
          <w:sz w:val="18"/>
          <w:szCs w:val="18"/>
        </w:rPr>
        <w:t>L</w:t>
      </w:r>
    </w:p>
    <w:p w14:paraId="5FB3866E" w14:textId="77777777" w:rsidR="00FD7F63" w:rsidRPr="00040F50" w:rsidRDefault="00FD7F63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053914F6" w14:textId="77777777" w:rsidR="00FD7F63" w:rsidRPr="00040F50" w:rsidRDefault="00040F50">
      <w:pPr>
        <w:ind w:left="10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i/>
          <w:spacing w:val="5"/>
          <w:sz w:val="18"/>
          <w:szCs w:val="18"/>
        </w:rPr>
        <w:t>F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irs</w:t>
      </w:r>
      <w:r w:rsidRPr="00040F50">
        <w:rPr>
          <w:rFonts w:asciiTheme="majorHAnsi" w:hAnsiTheme="majorHAnsi"/>
          <w:i/>
          <w:sz w:val="18"/>
          <w:szCs w:val="18"/>
        </w:rPr>
        <w:t>t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pacing w:val="8"/>
          <w:sz w:val="18"/>
          <w:szCs w:val="18"/>
        </w:rPr>
        <w:t>A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i/>
          <w:sz w:val="18"/>
          <w:szCs w:val="18"/>
        </w:rPr>
        <w:t>d</w:t>
      </w:r>
    </w:p>
    <w:p w14:paraId="79E5E387" w14:textId="77777777" w:rsidR="00FD7F63" w:rsidRPr="00040F50" w:rsidRDefault="00FD7F63">
      <w:pPr>
        <w:spacing w:before="16" w:line="220" w:lineRule="exact"/>
        <w:rPr>
          <w:rFonts w:asciiTheme="majorHAnsi" w:hAnsiTheme="majorHAnsi"/>
          <w:sz w:val="18"/>
          <w:szCs w:val="18"/>
        </w:rPr>
      </w:pPr>
    </w:p>
    <w:p w14:paraId="03569ACC" w14:textId="77777777" w:rsidR="00FD7F63" w:rsidRPr="00040F50" w:rsidRDefault="00040F50">
      <w:pPr>
        <w:ind w:left="10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i/>
          <w:spacing w:val="5"/>
          <w:sz w:val="18"/>
          <w:szCs w:val="18"/>
        </w:rPr>
        <w:t>F</w:t>
      </w:r>
      <w:r w:rsidRPr="00040F50">
        <w:rPr>
          <w:rFonts w:asciiTheme="majorHAnsi" w:hAnsiTheme="majorHAnsi"/>
          <w:i/>
          <w:spacing w:val="4"/>
          <w:sz w:val="18"/>
          <w:szCs w:val="18"/>
        </w:rPr>
        <w:t>r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i/>
          <w:spacing w:val="6"/>
          <w:sz w:val="18"/>
          <w:szCs w:val="18"/>
        </w:rPr>
        <w:t>n</w:t>
      </w:r>
      <w:r w:rsidRPr="00040F50">
        <w:rPr>
          <w:rFonts w:asciiTheme="majorHAnsi" w:hAnsiTheme="majorHAnsi"/>
          <w:i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i/>
          <w:sz w:val="18"/>
          <w:szCs w:val="18"/>
        </w:rPr>
        <w:t>h</w:t>
      </w:r>
    </w:p>
    <w:p w14:paraId="2C7D3530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A6E4B4D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44BB325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7247B0A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D911E5A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34635F1" w14:textId="77777777" w:rsidR="00FD7F63" w:rsidRPr="00040F50" w:rsidRDefault="00FD7F63">
      <w:pPr>
        <w:spacing w:before="14" w:line="220" w:lineRule="exact"/>
        <w:rPr>
          <w:rFonts w:asciiTheme="majorHAnsi" w:hAnsiTheme="majorHAnsi"/>
          <w:sz w:val="18"/>
          <w:szCs w:val="18"/>
        </w:rPr>
      </w:pPr>
    </w:p>
    <w:p w14:paraId="479030D2" w14:textId="77777777" w:rsidR="00FD7F63" w:rsidRPr="00040F50" w:rsidRDefault="00040F50">
      <w:pPr>
        <w:spacing w:line="489" w:lineRule="auto"/>
        <w:ind w:left="104" w:right="280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pacing w:val="11"/>
          <w:sz w:val="18"/>
          <w:szCs w:val="18"/>
        </w:rPr>
        <w:t>P</w:t>
      </w:r>
      <w:r w:rsidRPr="00040F50">
        <w:rPr>
          <w:rFonts w:asciiTheme="majorHAnsi" w:hAnsiTheme="majorHAnsi"/>
          <w:spacing w:val="10"/>
          <w:sz w:val="18"/>
          <w:szCs w:val="18"/>
        </w:rPr>
        <w:t>E</w:t>
      </w:r>
      <w:r w:rsidRPr="00040F50">
        <w:rPr>
          <w:rFonts w:asciiTheme="majorHAnsi" w:hAnsiTheme="majorHAnsi"/>
          <w:spacing w:val="9"/>
          <w:sz w:val="18"/>
          <w:szCs w:val="18"/>
        </w:rPr>
        <w:t>RS</w:t>
      </w:r>
      <w:r w:rsidRPr="00040F50">
        <w:rPr>
          <w:rFonts w:asciiTheme="majorHAnsi" w:hAnsiTheme="majorHAnsi"/>
          <w:spacing w:val="10"/>
          <w:sz w:val="18"/>
          <w:szCs w:val="18"/>
        </w:rPr>
        <w:t>ON</w:t>
      </w:r>
      <w:r w:rsidRPr="00040F50">
        <w:rPr>
          <w:rFonts w:asciiTheme="majorHAnsi" w:hAnsiTheme="majorHAnsi"/>
          <w:spacing w:val="7"/>
          <w:sz w:val="18"/>
          <w:szCs w:val="18"/>
        </w:rPr>
        <w:t>A</w:t>
      </w:r>
      <w:r w:rsidRPr="00040F50">
        <w:rPr>
          <w:rFonts w:asciiTheme="majorHAnsi" w:hAnsiTheme="majorHAnsi"/>
          <w:sz w:val="18"/>
          <w:szCs w:val="18"/>
        </w:rPr>
        <w:t>L</w:t>
      </w:r>
      <w:r w:rsidRPr="00040F50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9"/>
          <w:sz w:val="18"/>
          <w:szCs w:val="18"/>
        </w:rPr>
        <w:t>S</w:t>
      </w:r>
      <w:r w:rsidRPr="00040F50">
        <w:rPr>
          <w:rFonts w:asciiTheme="majorHAnsi" w:hAnsiTheme="majorHAnsi"/>
          <w:spacing w:val="10"/>
          <w:sz w:val="18"/>
          <w:szCs w:val="18"/>
        </w:rPr>
        <w:t>KI</w:t>
      </w:r>
      <w:r w:rsidRPr="00040F50">
        <w:rPr>
          <w:rFonts w:asciiTheme="majorHAnsi" w:hAnsiTheme="majorHAnsi"/>
          <w:spacing w:val="8"/>
          <w:sz w:val="18"/>
          <w:szCs w:val="18"/>
        </w:rPr>
        <w:t>LL</w:t>
      </w:r>
      <w:r w:rsidRPr="00040F50">
        <w:rPr>
          <w:rFonts w:asciiTheme="majorHAnsi" w:hAnsiTheme="majorHAnsi"/>
          <w:sz w:val="18"/>
          <w:szCs w:val="18"/>
        </w:rPr>
        <w:t xml:space="preserve">S </w:t>
      </w:r>
      <w:r w:rsidRPr="00040F50">
        <w:rPr>
          <w:rFonts w:asciiTheme="majorHAnsi" w:hAnsiTheme="majorHAnsi"/>
          <w:i/>
          <w:sz w:val="18"/>
          <w:szCs w:val="18"/>
        </w:rPr>
        <w:t>Time</w:t>
      </w:r>
      <w:r w:rsidRPr="00040F50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z w:val="18"/>
          <w:szCs w:val="18"/>
        </w:rPr>
        <w:t>m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anag</w:t>
      </w:r>
      <w:r w:rsidRPr="00040F50">
        <w:rPr>
          <w:rFonts w:asciiTheme="majorHAnsi" w:hAnsiTheme="majorHAnsi"/>
          <w:i/>
          <w:sz w:val="18"/>
          <w:szCs w:val="18"/>
        </w:rPr>
        <w:t>em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en</w:t>
      </w:r>
      <w:r w:rsidRPr="00040F50">
        <w:rPr>
          <w:rFonts w:asciiTheme="majorHAnsi" w:hAnsiTheme="majorHAnsi"/>
          <w:i/>
          <w:sz w:val="18"/>
          <w:szCs w:val="18"/>
        </w:rPr>
        <w:t>t G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oo</w:t>
      </w:r>
      <w:r w:rsidRPr="00040F50">
        <w:rPr>
          <w:rFonts w:asciiTheme="majorHAnsi" w:hAnsiTheme="majorHAnsi"/>
          <w:i/>
          <w:sz w:val="18"/>
          <w:szCs w:val="18"/>
        </w:rPr>
        <w:t>d</w:t>
      </w:r>
      <w:r w:rsidRPr="00040F50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z w:val="18"/>
          <w:szCs w:val="18"/>
        </w:rPr>
        <w:t>te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a</w:t>
      </w:r>
      <w:r w:rsidRPr="00040F50">
        <w:rPr>
          <w:rFonts w:asciiTheme="majorHAnsi" w:hAnsiTheme="majorHAnsi"/>
          <w:i/>
          <w:sz w:val="18"/>
          <w:szCs w:val="18"/>
        </w:rPr>
        <w:t>m</w:t>
      </w:r>
      <w:r w:rsidRPr="00040F50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p</w:t>
      </w:r>
      <w:r w:rsidRPr="00040F50">
        <w:rPr>
          <w:rFonts w:asciiTheme="majorHAnsi" w:hAnsiTheme="majorHAnsi"/>
          <w:i/>
          <w:spacing w:val="-3"/>
          <w:sz w:val="18"/>
          <w:szCs w:val="18"/>
        </w:rPr>
        <w:t>l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a</w:t>
      </w:r>
      <w:r w:rsidRPr="00040F50">
        <w:rPr>
          <w:rFonts w:asciiTheme="majorHAnsi" w:hAnsiTheme="majorHAnsi"/>
          <w:i/>
          <w:sz w:val="18"/>
          <w:szCs w:val="18"/>
        </w:rPr>
        <w:t>y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e</w:t>
      </w:r>
      <w:r w:rsidRPr="00040F50">
        <w:rPr>
          <w:rFonts w:asciiTheme="majorHAnsi" w:hAnsiTheme="majorHAnsi"/>
          <w:i/>
          <w:sz w:val="18"/>
          <w:szCs w:val="18"/>
        </w:rPr>
        <w:t>r</w:t>
      </w:r>
    </w:p>
    <w:p w14:paraId="01ADD311" w14:textId="77777777" w:rsidR="00FD7F63" w:rsidRPr="00040F50" w:rsidRDefault="00040F50">
      <w:pPr>
        <w:spacing w:before="60"/>
        <w:ind w:left="10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i/>
          <w:spacing w:val="-1"/>
          <w:sz w:val="18"/>
          <w:szCs w:val="18"/>
        </w:rPr>
        <w:t>C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o</w:t>
      </w:r>
      <w:r w:rsidRPr="00040F50">
        <w:rPr>
          <w:rFonts w:asciiTheme="majorHAnsi" w:hAnsiTheme="majorHAnsi"/>
          <w:i/>
          <w:sz w:val="18"/>
          <w:szCs w:val="18"/>
        </w:rPr>
        <w:t>mm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un</w:t>
      </w:r>
      <w:r w:rsidRPr="00040F50">
        <w:rPr>
          <w:rFonts w:asciiTheme="majorHAnsi" w:hAnsiTheme="majorHAnsi"/>
          <w:i/>
          <w:sz w:val="18"/>
          <w:szCs w:val="18"/>
        </w:rPr>
        <w:t>ic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a</w:t>
      </w:r>
      <w:r w:rsidRPr="00040F50">
        <w:rPr>
          <w:rFonts w:asciiTheme="majorHAnsi" w:hAnsiTheme="majorHAnsi"/>
          <w:i/>
          <w:sz w:val="18"/>
          <w:szCs w:val="18"/>
        </w:rPr>
        <w:t>ti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i/>
          <w:sz w:val="18"/>
          <w:szCs w:val="18"/>
        </w:rPr>
        <w:t>g</w:t>
      </w:r>
    </w:p>
    <w:p w14:paraId="0486E070" w14:textId="77777777" w:rsidR="00FD7F63" w:rsidRPr="00040F50" w:rsidRDefault="00FD7F63">
      <w:pPr>
        <w:spacing w:before="2" w:line="100" w:lineRule="exact"/>
        <w:rPr>
          <w:rFonts w:asciiTheme="majorHAnsi" w:hAnsiTheme="majorHAnsi"/>
          <w:sz w:val="18"/>
          <w:szCs w:val="18"/>
        </w:rPr>
      </w:pPr>
    </w:p>
    <w:p w14:paraId="455CD114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4CDB311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25B5052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42515A7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DBCACE4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A417F2B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DB87462" w14:textId="77777777" w:rsidR="00FD7F63" w:rsidRPr="00040F50" w:rsidRDefault="00040F50">
      <w:pPr>
        <w:ind w:left="10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pacing w:val="12"/>
          <w:sz w:val="18"/>
          <w:szCs w:val="18"/>
        </w:rPr>
        <w:t>P</w:t>
      </w:r>
      <w:r w:rsidRPr="00040F50">
        <w:rPr>
          <w:rFonts w:asciiTheme="majorHAnsi" w:hAnsiTheme="majorHAnsi"/>
          <w:spacing w:val="10"/>
          <w:sz w:val="18"/>
          <w:szCs w:val="18"/>
        </w:rPr>
        <w:t>E</w:t>
      </w:r>
      <w:r w:rsidRPr="00040F50">
        <w:rPr>
          <w:rFonts w:asciiTheme="majorHAnsi" w:hAnsiTheme="majorHAnsi"/>
          <w:spacing w:val="9"/>
          <w:sz w:val="18"/>
          <w:szCs w:val="18"/>
        </w:rPr>
        <w:t>RS</w:t>
      </w:r>
      <w:r w:rsidRPr="00040F50">
        <w:rPr>
          <w:rFonts w:asciiTheme="majorHAnsi" w:hAnsiTheme="majorHAnsi"/>
          <w:spacing w:val="10"/>
          <w:sz w:val="18"/>
          <w:szCs w:val="18"/>
        </w:rPr>
        <w:t>ON</w:t>
      </w:r>
      <w:r w:rsidRPr="00040F50">
        <w:rPr>
          <w:rFonts w:asciiTheme="majorHAnsi" w:hAnsiTheme="majorHAnsi"/>
          <w:spacing w:val="7"/>
          <w:sz w:val="18"/>
          <w:szCs w:val="18"/>
        </w:rPr>
        <w:t>A</w:t>
      </w:r>
      <w:r w:rsidRPr="00040F50">
        <w:rPr>
          <w:rFonts w:asciiTheme="majorHAnsi" w:hAnsiTheme="majorHAnsi"/>
          <w:sz w:val="18"/>
          <w:szCs w:val="18"/>
        </w:rPr>
        <w:t>L</w:t>
      </w:r>
      <w:r w:rsidRPr="00040F50">
        <w:rPr>
          <w:rFonts w:asciiTheme="majorHAnsi" w:hAnsiTheme="majorHAnsi"/>
          <w:spacing w:val="10"/>
          <w:sz w:val="18"/>
          <w:szCs w:val="18"/>
        </w:rPr>
        <w:t xml:space="preserve"> D</w:t>
      </w:r>
      <w:r w:rsidRPr="00040F50">
        <w:rPr>
          <w:rFonts w:asciiTheme="majorHAnsi" w:hAnsiTheme="majorHAnsi"/>
          <w:spacing w:val="8"/>
          <w:sz w:val="18"/>
          <w:szCs w:val="18"/>
        </w:rPr>
        <w:t>E</w:t>
      </w:r>
      <w:r w:rsidRPr="00040F50">
        <w:rPr>
          <w:rFonts w:asciiTheme="majorHAnsi" w:hAnsiTheme="majorHAnsi"/>
          <w:spacing w:val="13"/>
          <w:sz w:val="18"/>
          <w:szCs w:val="18"/>
        </w:rPr>
        <w:t>T</w:t>
      </w:r>
      <w:r w:rsidRPr="00040F50">
        <w:rPr>
          <w:rFonts w:asciiTheme="majorHAnsi" w:hAnsiTheme="majorHAnsi"/>
          <w:spacing w:val="7"/>
          <w:sz w:val="18"/>
          <w:szCs w:val="18"/>
        </w:rPr>
        <w:t>A</w:t>
      </w:r>
      <w:r w:rsidRPr="00040F50">
        <w:rPr>
          <w:rFonts w:asciiTheme="majorHAnsi" w:hAnsiTheme="majorHAnsi"/>
          <w:spacing w:val="10"/>
          <w:sz w:val="18"/>
          <w:szCs w:val="18"/>
        </w:rPr>
        <w:t>I</w:t>
      </w:r>
      <w:r w:rsidRPr="00040F50">
        <w:rPr>
          <w:rFonts w:asciiTheme="majorHAnsi" w:hAnsiTheme="majorHAnsi"/>
          <w:spacing w:val="8"/>
          <w:sz w:val="18"/>
          <w:szCs w:val="18"/>
        </w:rPr>
        <w:t>L</w:t>
      </w:r>
      <w:r w:rsidRPr="00040F50">
        <w:rPr>
          <w:rFonts w:asciiTheme="majorHAnsi" w:hAnsiTheme="majorHAnsi"/>
          <w:sz w:val="18"/>
          <w:szCs w:val="18"/>
        </w:rPr>
        <w:t>S</w:t>
      </w:r>
    </w:p>
    <w:p w14:paraId="48558C52" w14:textId="77777777" w:rsidR="00FD7F63" w:rsidRPr="00040F50" w:rsidRDefault="00FD7F63">
      <w:pPr>
        <w:spacing w:before="18" w:line="220" w:lineRule="exact"/>
        <w:rPr>
          <w:rFonts w:asciiTheme="majorHAnsi" w:hAnsiTheme="majorHAnsi"/>
          <w:sz w:val="18"/>
          <w:szCs w:val="18"/>
        </w:rPr>
      </w:pPr>
    </w:p>
    <w:p w14:paraId="624C7B24" w14:textId="77777777" w:rsidR="00040F50" w:rsidRDefault="00040F50">
      <w:pPr>
        <w:spacing w:line="220" w:lineRule="exact"/>
        <w:ind w:left="10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Waseem Gay</w:t>
      </w:r>
    </w:p>
    <w:p w14:paraId="18E253ED" w14:textId="4760A952" w:rsidR="00FD7F63" w:rsidRPr="00040F50" w:rsidRDefault="00040F50">
      <w:pPr>
        <w:spacing w:line="220" w:lineRule="exact"/>
        <w:ind w:left="10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i/>
          <w:spacing w:val="1"/>
          <w:sz w:val="18"/>
          <w:szCs w:val="18"/>
        </w:rPr>
        <w:t>3</w:t>
      </w:r>
      <w:r w:rsidRPr="00040F50">
        <w:rPr>
          <w:rFonts w:asciiTheme="majorHAnsi" w:hAnsiTheme="majorHAnsi"/>
          <w:i/>
          <w:sz w:val="18"/>
          <w:szCs w:val="18"/>
        </w:rPr>
        <w:t>4 A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i/>
          <w:sz w:val="18"/>
          <w:szCs w:val="18"/>
        </w:rPr>
        <w:t>ywhere</w:t>
      </w:r>
      <w:r w:rsidRPr="00040F50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z w:val="18"/>
          <w:szCs w:val="18"/>
        </w:rPr>
        <w:t>R</w:t>
      </w:r>
      <w:r w:rsidRPr="00040F50">
        <w:rPr>
          <w:rFonts w:asciiTheme="majorHAnsi" w:hAnsiTheme="majorHAnsi"/>
          <w:i/>
          <w:spacing w:val="-1"/>
          <w:sz w:val="18"/>
          <w:szCs w:val="18"/>
        </w:rPr>
        <w:t>o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a</w:t>
      </w:r>
      <w:r w:rsidRPr="00040F50">
        <w:rPr>
          <w:rFonts w:asciiTheme="majorHAnsi" w:hAnsiTheme="majorHAnsi"/>
          <w:i/>
          <w:sz w:val="18"/>
          <w:szCs w:val="18"/>
        </w:rPr>
        <w:t>d</w:t>
      </w:r>
    </w:p>
    <w:p w14:paraId="3DBA6D2F" w14:textId="77777777" w:rsidR="00FD7F63" w:rsidRPr="00040F50" w:rsidRDefault="00040F50">
      <w:pPr>
        <w:ind w:left="10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i/>
          <w:spacing w:val="-1"/>
          <w:sz w:val="18"/>
          <w:szCs w:val="18"/>
        </w:rPr>
        <w:t>C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o</w:t>
      </w:r>
      <w:r w:rsidRPr="00040F50">
        <w:rPr>
          <w:rFonts w:asciiTheme="majorHAnsi" w:hAnsiTheme="majorHAnsi"/>
          <w:i/>
          <w:sz w:val="18"/>
          <w:szCs w:val="18"/>
        </w:rPr>
        <w:t>v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en</w:t>
      </w:r>
      <w:r w:rsidRPr="00040F50">
        <w:rPr>
          <w:rFonts w:asciiTheme="majorHAnsi" w:hAnsiTheme="majorHAnsi"/>
          <w:i/>
          <w:sz w:val="18"/>
          <w:szCs w:val="18"/>
        </w:rPr>
        <w:t>t</w:t>
      </w:r>
      <w:r w:rsidRPr="00040F50">
        <w:rPr>
          <w:rFonts w:asciiTheme="majorHAnsi" w:hAnsiTheme="majorHAnsi"/>
          <w:i/>
          <w:spacing w:val="-1"/>
          <w:sz w:val="18"/>
          <w:szCs w:val="18"/>
        </w:rPr>
        <w:t>r</w:t>
      </w:r>
      <w:r w:rsidRPr="00040F50">
        <w:rPr>
          <w:rFonts w:asciiTheme="majorHAnsi" w:hAnsiTheme="majorHAnsi"/>
          <w:i/>
          <w:sz w:val="18"/>
          <w:szCs w:val="18"/>
        </w:rPr>
        <w:t>y</w:t>
      </w:r>
    </w:p>
    <w:p w14:paraId="33FB85DB" w14:textId="77777777" w:rsidR="00FD7F63" w:rsidRPr="00040F50" w:rsidRDefault="00040F50">
      <w:pPr>
        <w:ind w:left="10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i/>
          <w:spacing w:val="-1"/>
          <w:sz w:val="18"/>
          <w:szCs w:val="18"/>
        </w:rPr>
        <w:t>C</w:t>
      </w:r>
      <w:r w:rsidRPr="00040F50">
        <w:rPr>
          <w:rFonts w:asciiTheme="majorHAnsi" w:hAnsiTheme="majorHAnsi"/>
          <w:i/>
          <w:sz w:val="18"/>
          <w:szCs w:val="18"/>
        </w:rPr>
        <w:t>V6</w:t>
      </w:r>
      <w:r w:rsidRPr="00040F50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7</w:t>
      </w:r>
      <w:r w:rsidRPr="00040F50">
        <w:rPr>
          <w:rFonts w:asciiTheme="majorHAnsi" w:hAnsiTheme="majorHAnsi"/>
          <w:i/>
          <w:sz w:val="18"/>
          <w:szCs w:val="18"/>
        </w:rPr>
        <w:t>RF</w:t>
      </w:r>
    </w:p>
    <w:p w14:paraId="534AFDF8" w14:textId="77777777" w:rsidR="00FD7F63" w:rsidRPr="00040F50" w:rsidRDefault="00FD7F63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7EFE0402" w14:textId="77777777" w:rsidR="00FD7F63" w:rsidRPr="00040F50" w:rsidRDefault="00040F50">
      <w:pPr>
        <w:ind w:left="10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i/>
          <w:sz w:val="18"/>
          <w:szCs w:val="18"/>
        </w:rPr>
        <w:t>T:</w:t>
      </w:r>
      <w:r w:rsidRPr="00040F50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024</w:t>
      </w:r>
      <w:r w:rsidRPr="00040F50">
        <w:rPr>
          <w:rFonts w:asciiTheme="majorHAnsi" w:hAnsiTheme="majorHAnsi"/>
          <w:i/>
          <w:spacing w:val="-1"/>
          <w:sz w:val="18"/>
          <w:szCs w:val="18"/>
        </w:rPr>
        <w:t>7</w:t>
      </w:r>
      <w:r w:rsidRPr="00040F50">
        <w:rPr>
          <w:rFonts w:asciiTheme="majorHAnsi" w:hAnsiTheme="majorHAnsi"/>
          <w:i/>
          <w:sz w:val="18"/>
          <w:szCs w:val="18"/>
        </w:rPr>
        <w:t>6</w:t>
      </w:r>
      <w:r w:rsidRPr="00040F50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pacing w:val="-1"/>
          <w:sz w:val="18"/>
          <w:szCs w:val="18"/>
        </w:rPr>
        <w:t>8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8</w:t>
      </w:r>
      <w:r w:rsidRPr="00040F50">
        <w:rPr>
          <w:rFonts w:asciiTheme="majorHAnsi" w:hAnsiTheme="majorHAnsi"/>
          <w:i/>
          <w:sz w:val="18"/>
          <w:szCs w:val="18"/>
        </w:rPr>
        <w:t>8</w:t>
      </w:r>
      <w:r w:rsidRPr="00040F50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pacing w:val="-1"/>
          <w:sz w:val="18"/>
          <w:szCs w:val="18"/>
        </w:rPr>
        <w:t>5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54</w:t>
      </w:r>
      <w:r w:rsidRPr="00040F50">
        <w:rPr>
          <w:rFonts w:asciiTheme="majorHAnsi" w:hAnsiTheme="majorHAnsi"/>
          <w:i/>
          <w:sz w:val="18"/>
          <w:szCs w:val="18"/>
        </w:rPr>
        <w:t>4</w:t>
      </w:r>
    </w:p>
    <w:p w14:paraId="71ECB6A9" w14:textId="77777777" w:rsidR="00FD7F63" w:rsidRPr="00040F50" w:rsidRDefault="00040F50">
      <w:pPr>
        <w:ind w:left="10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i/>
          <w:sz w:val="18"/>
          <w:szCs w:val="18"/>
        </w:rPr>
        <w:t>M:</w:t>
      </w:r>
      <w:r w:rsidRPr="00040F50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088</w:t>
      </w:r>
      <w:r w:rsidRPr="00040F50">
        <w:rPr>
          <w:rFonts w:asciiTheme="majorHAnsi" w:hAnsiTheme="majorHAnsi"/>
          <w:i/>
          <w:sz w:val="18"/>
          <w:szCs w:val="18"/>
        </w:rPr>
        <w:t>7</w:t>
      </w:r>
      <w:r w:rsidRPr="00040F50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22</w:t>
      </w:r>
      <w:r w:rsidRPr="00040F50">
        <w:rPr>
          <w:rFonts w:asciiTheme="majorHAnsi" w:hAnsiTheme="majorHAnsi"/>
          <w:i/>
          <w:sz w:val="18"/>
          <w:szCs w:val="18"/>
        </w:rPr>
        <w:t>2</w:t>
      </w:r>
      <w:r w:rsidRPr="00040F50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9</w:t>
      </w:r>
      <w:r w:rsidRPr="00040F50">
        <w:rPr>
          <w:rFonts w:asciiTheme="majorHAnsi" w:hAnsiTheme="majorHAnsi"/>
          <w:i/>
          <w:spacing w:val="-1"/>
          <w:sz w:val="18"/>
          <w:szCs w:val="18"/>
        </w:rPr>
        <w:t>9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9</w:t>
      </w:r>
      <w:r w:rsidRPr="00040F50">
        <w:rPr>
          <w:rFonts w:asciiTheme="majorHAnsi" w:hAnsiTheme="majorHAnsi"/>
          <w:i/>
          <w:sz w:val="18"/>
          <w:szCs w:val="18"/>
        </w:rPr>
        <w:t>9</w:t>
      </w:r>
    </w:p>
    <w:p w14:paraId="21286E01" w14:textId="66C2E89D" w:rsidR="00FD7F63" w:rsidRPr="00040F50" w:rsidRDefault="00040F50">
      <w:pPr>
        <w:spacing w:line="220" w:lineRule="exact"/>
        <w:ind w:left="10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i/>
          <w:spacing w:val="1"/>
          <w:sz w:val="18"/>
          <w:szCs w:val="18"/>
        </w:rPr>
        <w:t>E</w:t>
      </w:r>
      <w:r w:rsidRPr="00040F50">
        <w:rPr>
          <w:rFonts w:asciiTheme="majorHAnsi" w:hAnsiTheme="majorHAnsi"/>
          <w:i/>
          <w:sz w:val="18"/>
          <w:szCs w:val="18"/>
        </w:rPr>
        <w:t>:</w:t>
      </w:r>
      <w:r w:rsidRPr="00040F50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pacing w:val="-49"/>
          <w:sz w:val="18"/>
          <w:szCs w:val="18"/>
        </w:rPr>
        <w:t xml:space="preserve"> </w:t>
      </w:r>
      <w:hyperlink r:id="rId5" w:history="1">
        <w:r w:rsidRPr="000F4EC9">
          <w:rPr>
            <w:rStyle w:val="Hyperlink"/>
            <w:rFonts w:asciiTheme="majorHAnsi" w:hAnsiTheme="majorHAnsi"/>
            <w:i/>
            <w:sz w:val="18"/>
            <w:szCs w:val="18"/>
          </w:rPr>
          <w:t>waseem@gmail.com</w:t>
        </w:r>
      </w:hyperlink>
    </w:p>
    <w:p w14:paraId="2710D28A" w14:textId="77777777" w:rsidR="00FD7F63" w:rsidRPr="00040F50" w:rsidRDefault="00FD7F63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4B69B81F" w14:textId="77777777" w:rsidR="00FD7F63" w:rsidRPr="00040F50" w:rsidRDefault="00040F50">
      <w:pPr>
        <w:ind w:left="10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i/>
          <w:sz w:val="18"/>
          <w:szCs w:val="18"/>
        </w:rPr>
        <w:t>DO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B</w:t>
      </w:r>
      <w:r w:rsidRPr="00040F50">
        <w:rPr>
          <w:rFonts w:asciiTheme="majorHAnsi" w:hAnsiTheme="majorHAnsi"/>
          <w:i/>
          <w:sz w:val="18"/>
          <w:szCs w:val="18"/>
        </w:rPr>
        <w:t>:</w:t>
      </w:r>
      <w:r w:rsidRPr="00040F50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12</w:t>
      </w:r>
      <w:r w:rsidRPr="00040F50">
        <w:rPr>
          <w:rFonts w:asciiTheme="majorHAnsi" w:hAnsiTheme="majorHAnsi"/>
          <w:i/>
          <w:sz w:val="18"/>
          <w:szCs w:val="18"/>
        </w:rPr>
        <w:t>/</w:t>
      </w:r>
      <w:r w:rsidRPr="00040F50">
        <w:rPr>
          <w:rFonts w:asciiTheme="majorHAnsi" w:hAnsiTheme="majorHAnsi"/>
          <w:i/>
          <w:spacing w:val="3"/>
          <w:sz w:val="18"/>
          <w:szCs w:val="18"/>
        </w:rPr>
        <w:t>0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9</w:t>
      </w:r>
      <w:r w:rsidRPr="00040F50">
        <w:rPr>
          <w:rFonts w:asciiTheme="majorHAnsi" w:hAnsiTheme="majorHAnsi"/>
          <w:i/>
          <w:sz w:val="18"/>
          <w:szCs w:val="18"/>
        </w:rPr>
        <w:t>/</w:t>
      </w:r>
      <w:r w:rsidRPr="00040F50">
        <w:rPr>
          <w:rFonts w:asciiTheme="majorHAnsi" w:hAnsiTheme="majorHAnsi"/>
          <w:i/>
          <w:spacing w:val="-1"/>
          <w:sz w:val="18"/>
          <w:szCs w:val="18"/>
        </w:rPr>
        <w:t>1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98</w:t>
      </w:r>
      <w:r w:rsidRPr="00040F50">
        <w:rPr>
          <w:rFonts w:asciiTheme="majorHAnsi" w:hAnsiTheme="majorHAnsi"/>
          <w:i/>
          <w:sz w:val="18"/>
          <w:szCs w:val="18"/>
        </w:rPr>
        <w:t>5</w:t>
      </w:r>
    </w:p>
    <w:p w14:paraId="31C95BBF" w14:textId="77777777" w:rsidR="00FD7F63" w:rsidRPr="00040F50" w:rsidRDefault="00040F50">
      <w:pPr>
        <w:ind w:left="10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i/>
          <w:sz w:val="18"/>
          <w:szCs w:val="18"/>
        </w:rPr>
        <w:t>Dr</w:t>
      </w:r>
      <w:r w:rsidRPr="00040F50">
        <w:rPr>
          <w:rFonts w:asciiTheme="majorHAnsi" w:hAnsiTheme="majorHAnsi"/>
          <w:i/>
          <w:spacing w:val="-1"/>
          <w:sz w:val="18"/>
          <w:szCs w:val="18"/>
        </w:rPr>
        <w:t>i</w:t>
      </w:r>
      <w:r w:rsidRPr="00040F50">
        <w:rPr>
          <w:rFonts w:asciiTheme="majorHAnsi" w:hAnsiTheme="majorHAnsi"/>
          <w:i/>
          <w:sz w:val="18"/>
          <w:szCs w:val="18"/>
        </w:rPr>
        <w:t>vi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i/>
          <w:sz w:val="18"/>
          <w:szCs w:val="18"/>
        </w:rPr>
        <w:t>g</w:t>
      </w:r>
      <w:r w:rsidRPr="00040F50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z w:val="18"/>
          <w:szCs w:val="18"/>
        </w:rPr>
        <w:t>lice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i/>
          <w:spacing w:val="-1"/>
          <w:sz w:val="18"/>
          <w:szCs w:val="18"/>
        </w:rPr>
        <w:t>s</w:t>
      </w:r>
      <w:r w:rsidRPr="00040F50">
        <w:rPr>
          <w:rFonts w:asciiTheme="majorHAnsi" w:hAnsiTheme="majorHAnsi"/>
          <w:i/>
          <w:sz w:val="18"/>
          <w:szCs w:val="18"/>
        </w:rPr>
        <w:t>e:</w:t>
      </w:r>
      <w:r w:rsidRPr="00040F50">
        <w:rPr>
          <w:rFonts w:asciiTheme="majorHAnsi" w:hAnsiTheme="majorHAnsi"/>
          <w:i/>
          <w:spacing w:val="45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z w:val="18"/>
          <w:szCs w:val="18"/>
        </w:rPr>
        <w:t>Yes</w:t>
      </w:r>
    </w:p>
    <w:p w14:paraId="14D18A1A" w14:textId="77777777" w:rsidR="00FD7F63" w:rsidRPr="00040F50" w:rsidRDefault="00040F50">
      <w:pPr>
        <w:spacing w:before="1"/>
        <w:ind w:left="10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i/>
          <w:spacing w:val="-1"/>
          <w:sz w:val="18"/>
          <w:szCs w:val="18"/>
        </w:rPr>
        <w:t>N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a</w:t>
      </w:r>
      <w:r w:rsidRPr="00040F50">
        <w:rPr>
          <w:rFonts w:asciiTheme="majorHAnsi" w:hAnsiTheme="majorHAnsi"/>
          <w:i/>
          <w:sz w:val="18"/>
          <w:szCs w:val="18"/>
        </w:rPr>
        <w:t>ti</w:t>
      </w:r>
      <w:r w:rsidRPr="00040F50">
        <w:rPr>
          <w:rFonts w:asciiTheme="majorHAnsi" w:hAnsiTheme="majorHAnsi"/>
          <w:i/>
          <w:spacing w:val="1"/>
          <w:sz w:val="18"/>
          <w:szCs w:val="18"/>
        </w:rPr>
        <w:t>ona</w:t>
      </w:r>
      <w:r w:rsidRPr="00040F50">
        <w:rPr>
          <w:rFonts w:asciiTheme="majorHAnsi" w:hAnsiTheme="majorHAnsi"/>
          <w:i/>
          <w:sz w:val="18"/>
          <w:szCs w:val="18"/>
        </w:rPr>
        <w:t>lity:</w:t>
      </w:r>
      <w:r w:rsidRPr="00040F50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040F50">
        <w:rPr>
          <w:rFonts w:asciiTheme="majorHAnsi" w:hAnsiTheme="majorHAnsi"/>
          <w:i/>
          <w:sz w:val="18"/>
          <w:szCs w:val="18"/>
        </w:rPr>
        <w:t>B</w:t>
      </w:r>
      <w:r w:rsidRPr="00040F50">
        <w:rPr>
          <w:rFonts w:asciiTheme="majorHAnsi" w:hAnsiTheme="majorHAnsi"/>
          <w:i/>
          <w:spacing w:val="-1"/>
          <w:sz w:val="18"/>
          <w:szCs w:val="18"/>
        </w:rPr>
        <w:t>r</w:t>
      </w:r>
      <w:r w:rsidRPr="00040F50">
        <w:rPr>
          <w:rFonts w:asciiTheme="majorHAnsi" w:hAnsiTheme="majorHAnsi"/>
          <w:i/>
          <w:sz w:val="18"/>
          <w:szCs w:val="18"/>
        </w:rPr>
        <w:t>iti</w:t>
      </w:r>
      <w:r w:rsidRPr="00040F50">
        <w:rPr>
          <w:rFonts w:asciiTheme="majorHAnsi" w:hAnsiTheme="majorHAnsi"/>
          <w:i/>
          <w:spacing w:val="-1"/>
          <w:sz w:val="18"/>
          <w:szCs w:val="18"/>
        </w:rPr>
        <w:t>s</w:t>
      </w:r>
      <w:r w:rsidRPr="00040F50">
        <w:rPr>
          <w:rFonts w:asciiTheme="majorHAnsi" w:hAnsiTheme="majorHAnsi"/>
          <w:i/>
          <w:sz w:val="18"/>
          <w:szCs w:val="18"/>
        </w:rPr>
        <w:t>h</w:t>
      </w:r>
    </w:p>
    <w:p w14:paraId="0ECBC454" w14:textId="77777777" w:rsidR="00040F50" w:rsidRDefault="00040F50">
      <w:pPr>
        <w:spacing w:before="36" w:line="294" w:lineRule="auto"/>
        <w:ind w:right="4361"/>
        <w:rPr>
          <w:rFonts w:ascii="Calibri" w:hAnsi="Calibri" w:cs="Calibri"/>
          <w:sz w:val="22"/>
          <w:szCs w:val="22"/>
        </w:rPr>
      </w:pPr>
      <w:r w:rsidRPr="00040F50">
        <w:rPr>
          <w:rFonts w:asciiTheme="majorHAnsi" w:hAnsiTheme="majorHAnsi"/>
          <w:sz w:val="18"/>
          <w:szCs w:val="18"/>
        </w:rPr>
        <w:br w:type="column"/>
      </w:r>
      <w:r>
        <w:rPr>
          <w:rFonts w:ascii="Calibri" w:hAnsi="Calibri" w:cs="Calibri"/>
          <w:sz w:val="22"/>
          <w:szCs w:val="22"/>
        </w:rPr>
        <w:t>Waseem Gay</w:t>
      </w:r>
    </w:p>
    <w:p w14:paraId="45ABC782" w14:textId="558C9F65" w:rsidR="00FD7F63" w:rsidRPr="00040F50" w:rsidRDefault="00040F50">
      <w:pPr>
        <w:spacing w:before="36" w:line="294" w:lineRule="auto"/>
        <w:ind w:right="4361"/>
        <w:rPr>
          <w:rFonts w:asciiTheme="majorHAnsi" w:hAnsiTheme="majorHAnsi"/>
          <w:b/>
          <w:bCs/>
          <w:sz w:val="18"/>
          <w:szCs w:val="18"/>
        </w:rPr>
      </w:pPr>
      <w:r w:rsidRPr="00040F50">
        <w:rPr>
          <w:rFonts w:asciiTheme="majorHAnsi" w:hAnsiTheme="majorHAnsi"/>
          <w:b/>
          <w:bCs/>
          <w:spacing w:val="12"/>
          <w:sz w:val="18"/>
          <w:szCs w:val="18"/>
        </w:rPr>
        <w:t>P</w:t>
      </w:r>
      <w:r w:rsidRPr="00040F50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040F50">
        <w:rPr>
          <w:rFonts w:asciiTheme="majorHAnsi" w:hAnsiTheme="majorHAnsi"/>
          <w:b/>
          <w:bCs/>
          <w:spacing w:val="11"/>
          <w:sz w:val="18"/>
          <w:szCs w:val="18"/>
        </w:rPr>
        <w:t>RS</w:t>
      </w:r>
      <w:r w:rsidRPr="00040F50">
        <w:rPr>
          <w:rFonts w:asciiTheme="majorHAnsi" w:hAnsiTheme="majorHAnsi"/>
          <w:b/>
          <w:bCs/>
          <w:spacing w:val="12"/>
          <w:sz w:val="18"/>
          <w:szCs w:val="18"/>
        </w:rPr>
        <w:t>ON</w:t>
      </w:r>
      <w:r w:rsidRPr="00040F50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040F50">
        <w:rPr>
          <w:rFonts w:asciiTheme="majorHAnsi" w:hAnsiTheme="majorHAnsi"/>
          <w:b/>
          <w:bCs/>
          <w:sz w:val="18"/>
          <w:szCs w:val="18"/>
        </w:rPr>
        <w:t>L</w:t>
      </w:r>
      <w:r w:rsidRPr="00040F50">
        <w:rPr>
          <w:rFonts w:asciiTheme="majorHAnsi" w:hAnsiTheme="majorHAnsi"/>
          <w:b/>
          <w:bCs/>
          <w:spacing w:val="12"/>
          <w:sz w:val="18"/>
          <w:szCs w:val="18"/>
        </w:rPr>
        <w:t xml:space="preserve"> </w:t>
      </w:r>
      <w:r w:rsidRPr="00040F50">
        <w:rPr>
          <w:rFonts w:asciiTheme="majorHAnsi" w:hAnsiTheme="majorHAnsi"/>
          <w:b/>
          <w:bCs/>
          <w:spacing w:val="11"/>
          <w:sz w:val="18"/>
          <w:szCs w:val="18"/>
        </w:rPr>
        <w:t>S</w:t>
      </w:r>
      <w:r w:rsidRPr="00040F50">
        <w:rPr>
          <w:rFonts w:asciiTheme="majorHAnsi" w:hAnsiTheme="majorHAnsi"/>
          <w:b/>
          <w:bCs/>
          <w:spacing w:val="12"/>
          <w:sz w:val="18"/>
          <w:szCs w:val="18"/>
        </w:rPr>
        <w:t>UMM</w:t>
      </w:r>
      <w:r w:rsidRPr="00040F50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040F50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040F50">
        <w:rPr>
          <w:rFonts w:asciiTheme="majorHAnsi" w:hAnsiTheme="majorHAnsi"/>
          <w:b/>
          <w:bCs/>
          <w:sz w:val="18"/>
          <w:szCs w:val="18"/>
        </w:rPr>
        <w:t>Y</w:t>
      </w:r>
    </w:p>
    <w:p w14:paraId="6A11ABAD" w14:textId="77777777" w:rsidR="00FD7F63" w:rsidRPr="00040F50" w:rsidRDefault="00FD7F63">
      <w:pPr>
        <w:spacing w:before="1" w:line="240" w:lineRule="exact"/>
        <w:rPr>
          <w:rFonts w:asciiTheme="majorHAnsi" w:hAnsiTheme="majorHAnsi"/>
          <w:sz w:val="18"/>
          <w:szCs w:val="18"/>
        </w:rPr>
      </w:pPr>
    </w:p>
    <w:p w14:paraId="42F409CD" w14:textId="77777777" w:rsidR="00FD7F63" w:rsidRPr="00040F50" w:rsidRDefault="00040F50">
      <w:pPr>
        <w:spacing w:line="270" w:lineRule="auto"/>
        <w:ind w:right="249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pacing w:val="2"/>
          <w:sz w:val="18"/>
          <w:szCs w:val="18"/>
        </w:rPr>
        <w:t>A</w:t>
      </w:r>
      <w:r w:rsidRPr="00040F50">
        <w:rPr>
          <w:rFonts w:asciiTheme="majorHAnsi" w:hAnsiTheme="majorHAnsi"/>
          <w:sz w:val="18"/>
          <w:szCs w:val="18"/>
        </w:rPr>
        <w:t>n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x</w:t>
      </w:r>
      <w:r w:rsidRPr="00040F50">
        <w:rPr>
          <w:rFonts w:asciiTheme="majorHAnsi" w:hAnsiTheme="majorHAnsi"/>
          <w:spacing w:val="6"/>
          <w:sz w:val="18"/>
          <w:szCs w:val="18"/>
        </w:rPr>
        <w:t>p</w:t>
      </w:r>
      <w:r w:rsidRPr="00040F50">
        <w:rPr>
          <w:rFonts w:asciiTheme="majorHAnsi" w:hAnsiTheme="majorHAnsi"/>
          <w:spacing w:val="5"/>
          <w:sz w:val="18"/>
          <w:szCs w:val="18"/>
        </w:rPr>
        <w:t>er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nc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4"/>
          <w:sz w:val="18"/>
          <w:szCs w:val="18"/>
        </w:rPr>
        <w:t>ss</w:t>
      </w:r>
      <w:r w:rsidRPr="00040F50">
        <w:rPr>
          <w:rFonts w:asciiTheme="majorHAnsi" w:hAnsiTheme="majorHAnsi"/>
          <w:spacing w:val="3"/>
          <w:sz w:val="18"/>
          <w:szCs w:val="18"/>
        </w:rPr>
        <w:t>ro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m</w:t>
      </w:r>
      <w:r w:rsidRPr="00040F5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6"/>
          <w:sz w:val="18"/>
          <w:szCs w:val="18"/>
        </w:rPr>
        <w:t>p</w:t>
      </w:r>
      <w:r w:rsidRPr="00040F50">
        <w:rPr>
          <w:rFonts w:asciiTheme="majorHAnsi" w:hAnsiTheme="majorHAnsi"/>
          <w:spacing w:val="3"/>
          <w:sz w:val="18"/>
          <w:szCs w:val="18"/>
        </w:rPr>
        <w:t>r</w:t>
      </w:r>
      <w:r w:rsidRPr="00040F50">
        <w:rPr>
          <w:rFonts w:asciiTheme="majorHAnsi" w:hAnsiTheme="majorHAnsi"/>
          <w:spacing w:val="5"/>
          <w:sz w:val="18"/>
          <w:szCs w:val="18"/>
        </w:rPr>
        <w:t>ac</w:t>
      </w:r>
      <w:r w:rsidRPr="00040F50">
        <w:rPr>
          <w:rFonts w:asciiTheme="majorHAnsi" w:hAnsiTheme="majorHAnsi"/>
          <w:spacing w:val="4"/>
          <w:sz w:val="18"/>
          <w:szCs w:val="18"/>
        </w:rPr>
        <w:t>tit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3"/>
          <w:sz w:val="18"/>
          <w:szCs w:val="18"/>
        </w:rPr>
        <w:t>ne</w:t>
      </w:r>
      <w:r w:rsidRPr="00040F50">
        <w:rPr>
          <w:rFonts w:asciiTheme="majorHAnsi" w:hAnsiTheme="majorHAnsi"/>
          <w:sz w:val="18"/>
          <w:szCs w:val="18"/>
        </w:rPr>
        <w:t>r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6"/>
          <w:sz w:val="18"/>
          <w:szCs w:val="18"/>
        </w:rPr>
        <w:t>po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4"/>
          <w:sz w:val="18"/>
          <w:szCs w:val="18"/>
        </w:rPr>
        <w:t>ssi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x</w:t>
      </w:r>
      <w:r w:rsidRPr="00040F50">
        <w:rPr>
          <w:rFonts w:asciiTheme="majorHAnsi" w:hAnsiTheme="majorHAnsi"/>
          <w:spacing w:val="5"/>
          <w:sz w:val="18"/>
          <w:szCs w:val="18"/>
        </w:rPr>
        <w:t>ce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3"/>
          <w:sz w:val="18"/>
          <w:szCs w:val="18"/>
        </w:rPr>
        <w:t>en</w:t>
      </w:r>
      <w:r w:rsidRPr="00040F50">
        <w:rPr>
          <w:rFonts w:asciiTheme="majorHAnsi" w:hAnsiTheme="majorHAnsi"/>
          <w:sz w:val="18"/>
          <w:szCs w:val="18"/>
        </w:rPr>
        <w:t>t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 xml:space="preserve">m </w:t>
      </w:r>
      <w:r w:rsidRPr="00040F50">
        <w:rPr>
          <w:rFonts w:asciiTheme="majorHAnsi" w:hAnsiTheme="majorHAnsi"/>
          <w:spacing w:val="1"/>
          <w:sz w:val="18"/>
          <w:szCs w:val="18"/>
        </w:rPr>
        <w:t>m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3"/>
          <w:sz w:val="18"/>
          <w:szCs w:val="18"/>
        </w:rPr>
        <w:t>g</w:t>
      </w:r>
      <w:r w:rsidRPr="00040F50">
        <w:rPr>
          <w:rFonts w:asciiTheme="majorHAnsi" w:hAnsiTheme="majorHAnsi"/>
          <w:spacing w:val="7"/>
          <w:sz w:val="18"/>
          <w:szCs w:val="18"/>
        </w:rPr>
        <w:t>e</w:t>
      </w:r>
      <w:r w:rsidRPr="00040F50">
        <w:rPr>
          <w:rFonts w:asciiTheme="majorHAnsi" w:hAnsiTheme="majorHAnsi"/>
          <w:spacing w:val="1"/>
          <w:sz w:val="18"/>
          <w:szCs w:val="18"/>
        </w:rPr>
        <w:t>m</w:t>
      </w:r>
      <w:r w:rsidRPr="00040F50">
        <w:rPr>
          <w:rFonts w:asciiTheme="majorHAnsi" w:hAnsiTheme="majorHAnsi"/>
          <w:spacing w:val="7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t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pacing w:val="3"/>
          <w:sz w:val="18"/>
          <w:szCs w:val="18"/>
        </w:rPr>
        <w:t>k</w:t>
      </w:r>
      <w:r w:rsidRPr="00040F50">
        <w:rPr>
          <w:rFonts w:asciiTheme="majorHAnsi" w:hAnsiTheme="majorHAnsi"/>
          <w:spacing w:val="4"/>
          <w:sz w:val="18"/>
          <w:szCs w:val="18"/>
        </w:rPr>
        <w:t>ill</w:t>
      </w:r>
      <w:r w:rsidRPr="00040F50">
        <w:rPr>
          <w:rFonts w:asciiTheme="majorHAnsi" w:hAnsiTheme="majorHAnsi"/>
          <w:spacing w:val="7"/>
          <w:sz w:val="18"/>
          <w:szCs w:val="18"/>
        </w:rPr>
        <w:t>s</w:t>
      </w:r>
      <w:r w:rsidRPr="00040F50">
        <w:rPr>
          <w:rFonts w:asciiTheme="majorHAnsi" w:hAnsiTheme="majorHAnsi"/>
          <w:sz w:val="18"/>
          <w:szCs w:val="18"/>
        </w:rPr>
        <w:t>,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z w:val="18"/>
          <w:szCs w:val="18"/>
        </w:rPr>
        <w:t>s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we</w:t>
      </w:r>
      <w:r w:rsidRPr="00040F50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z w:val="18"/>
          <w:szCs w:val="18"/>
        </w:rPr>
        <w:t>l</w:t>
      </w:r>
      <w:r w:rsidRPr="00040F50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3"/>
          <w:sz w:val="18"/>
          <w:szCs w:val="18"/>
        </w:rPr>
        <w:t>hu</w:t>
      </w:r>
      <w:r w:rsidRPr="00040F50">
        <w:rPr>
          <w:rFonts w:asciiTheme="majorHAnsi" w:hAnsiTheme="majorHAnsi"/>
          <w:spacing w:val="4"/>
          <w:sz w:val="18"/>
          <w:szCs w:val="18"/>
        </w:rPr>
        <w:t>si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z w:val="18"/>
          <w:szCs w:val="18"/>
        </w:rPr>
        <w:t>m</w:t>
      </w:r>
      <w:r w:rsidRPr="00040F5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d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6"/>
          <w:sz w:val="18"/>
          <w:szCs w:val="18"/>
        </w:rPr>
        <w:t>d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5"/>
          <w:sz w:val="18"/>
          <w:szCs w:val="18"/>
        </w:rPr>
        <w:t>ca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.</w:t>
      </w:r>
      <w:r w:rsidRPr="00040F50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De</w:t>
      </w:r>
      <w:r w:rsidRPr="00040F50">
        <w:rPr>
          <w:rFonts w:asciiTheme="majorHAnsi" w:hAnsiTheme="majorHAnsi"/>
          <w:spacing w:val="3"/>
          <w:sz w:val="18"/>
          <w:szCs w:val="18"/>
        </w:rPr>
        <w:t>v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pacing w:val="6"/>
          <w:sz w:val="18"/>
          <w:szCs w:val="18"/>
        </w:rPr>
        <w:t>p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 xml:space="preserve">d </w:t>
      </w:r>
      <w:r w:rsidRPr="00040F50">
        <w:rPr>
          <w:rFonts w:asciiTheme="majorHAnsi" w:hAnsiTheme="majorHAnsi"/>
          <w:spacing w:val="3"/>
          <w:sz w:val="18"/>
          <w:szCs w:val="18"/>
        </w:rPr>
        <w:t>f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4"/>
          <w:sz w:val="18"/>
          <w:szCs w:val="18"/>
        </w:rPr>
        <w:t>st</w:t>
      </w:r>
      <w:r w:rsidRPr="00040F50">
        <w:rPr>
          <w:rFonts w:asciiTheme="majorHAnsi" w:hAnsiTheme="majorHAnsi"/>
          <w:spacing w:val="6"/>
          <w:sz w:val="18"/>
          <w:szCs w:val="18"/>
        </w:rPr>
        <w:t>e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3"/>
          <w:sz w:val="18"/>
          <w:szCs w:val="18"/>
        </w:rPr>
        <w:t>h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ap</w:t>
      </w:r>
      <w:r w:rsidRPr="00040F50">
        <w:rPr>
          <w:rFonts w:asciiTheme="majorHAnsi" w:hAnsiTheme="majorHAnsi"/>
          <w:spacing w:val="6"/>
          <w:sz w:val="18"/>
          <w:szCs w:val="18"/>
        </w:rPr>
        <w:t>p</w:t>
      </w:r>
      <w:r w:rsidRPr="00040F50">
        <w:rPr>
          <w:rFonts w:asciiTheme="majorHAnsi" w:hAnsiTheme="majorHAnsi"/>
          <w:spacing w:val="3"/>
          <w:sz w:val="18"/>
          <w:szCs w:val="18"/>
        </w:rPr>
        <w:t>ro</w:t>
      </w:r>
      <w:r w:rsidRPr="00040F50">
        <w:rPr>
          <w:rFonts w:asciiTheme="majorHAnsi" w:hAnsiTheme="majorHAnsi"/>
          <w:spacing w:val="6"/>
          <w:sz w:val="18"/>
          <w:szCs w:val="18"/>
        </w:rPr>
        <w:t>p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pacing w:val="3"/>
          <w:sz w:val="18"/>
          <w:szCs w:val="18"/>
        </w:rPr>
        <w:t>k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z w:val="18"/>
          <w:szCs w:val="18"/>
        </w:rPr>
        <w:t>s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z w:val="18"/>
          <w:szCs w:val="18"/>
        </w:rPr>
        <w:t>l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6"/>
          <w:sz w:val="18"/>
          <w:szCs w:val="18"/>
        </w:rPr>
        <w:t>b</w:t>
      </w:r>
      <w:r w:rsidRPr="00040F50">
        <w:rPr>
          <w:rFonts w:asciiTheme="majorHAnsi" w:hAnsiTheme="majorHAnsi"/>
          <w:spacing w:val="4"/>
          <w:sz w:val="18"/>
          <w:szCs w:val="18"/>
        </w:rPr>
        <w:t>il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4"/>
          <w:sz w:val="18"/>
          <w:szCs w:val="18"/>
        </w:rPr>
        <w:t>ti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>s</w:t>
      </w:r>
      <w:r w:rsidRPr="00040F5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o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nab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3"/>
          <w:sz w:val="18"/>
          <w:szCs w:val="18"/>
        </w:rPr>
        <w:t>h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pacing w:val="6"/>
          <w:sz w:val="18"/>
          <w:szCs w:val="18"/>
        </w:rPr>
        <w:t>p</w:t>
      </w:r>
      <w:r w:rsidRPr="00040F50">
        <w:rPr>
          <w:rFonts w:asciiTheme="majorHAnsi" w:hAnsiTheme="majorHAnsi"/>
          <w:spacing w:val="4"/>
          <w:sz w:val="18"/>
          <w:szCs w:val="18"/>
        </w:rPr>
        <w:t>ti</w:t>
      </w:r>
      <w:r w:rsidRPr="00040F50">
        <w:rPr>
          <w:rFonts w:asciiTheme="majorHAnsi" w:hAnsiTheme="majorHAnsi"/>
          <w:spacing w:val="1"/>
          <w:sz w:val="18"/>
          <w:szCs w:val="18"/>
        </w:rPr>
        <w:t>m</w:t>
      </w:r>
      <w:r w:rsidRPr="00040F50">
        <w:rPr>
          <w:rFonts w:asciiTheme="majorHAnsi" w:hAnsiTheme="majorHAnsi"/>
          <w:spacing w:val="6"/>
          <w:sz w:val="18"/>
          <w:szCs w:val="18"/>
        </w:rPr>
        <w:t>u</w:t>
      </w:r>
      <w:r w:rsidRPr="00040F50">
        <w:rPr>
          <w:rFonts w:asciiTheme="majorHAnsi" w:hAnsiTheme="majorHAnsi"/>
          <w:sz w:val="18"/>
          <w:szCs w:val="18"/>
        </w:rPr>
        <w:t xml:space="preserve">m </w:t>
      </w:r>
      <w:r w:rsidRPr="00040F50">
        <w:rPr>
          <w:rFonts w:asciiTheme="majorHAnsi" w:hAnsiTheme="majorHAnsi"/>
          <w:spacing w:val="6"/>
          <w:sz w:val="18"/>
          <w:szCs w:val="18"/>
        </w:rPr>
        <w:t>d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v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pacing w:val="6"/>
          <w:sz w:val="18"/>
          <w:szCs w:val="18"/>
        </w:rPr>
        <w:t>p</w:t>
      </w:r>
      <w:r w:rsidRPr="00040F50">
        <w:rPr>
          <w:rFonts w:asciiTheme="majorHAnsi" w:hAnsiTheme="majorHAnsi"/>
          <w:spacing w:val="1"/>
          <w:sz w:val="18"/>
          <w:szCs w:val="18"/>
        </w:rPr>
        <w:t>m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t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f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3"/>
          <w:sz w:val="18"/>
          <w:szCs w:val="18"/>
        </w:rPr>
        <w:t>h</w:t>
      </w:r>
      <w:r w:rsidRPr="00040F50">
        <w:rPr>
          <w:rFonts w:asciiTheme="majorHAnsi" w:hAnsiTheme="majorHAnsi"/>
          <w:spacing w:val="4"/>
          <w:sz w:val="18"/>
          <w:szCs w:val="18"/>
        </w:rPr>
        <w:t>il</w:t>
      </w:r>
      <w:r w:rsidRPr="00040F50">
        <w:rPr>
          <w:rFonts w:asciiTheme="majorHAnsi" w:hAnsiTheme="majorHAnsi"/>
          <w:spacing w:val="3"/>
          <w:sz w:val="18"/>
          <w:szCs w:val="18"/>
        </w:rPr>
        <w:t>d</w:t>
      </w:r>
      <w:r w:rsidRPr="00040F50">
        <w:rPr>
          <w:rFonts w:asciiTheme="majorHAnsi" w:hAnsiTheme="majorHAnsi"/>
          <w:spacing w:val="5"/>
          <w:sz w:val="18"/>
          <w:szCs w:val="18"/>
        </w:rPr>
        <w:t>re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,</w:t>
      </w:r>
      <w:r w:rsidRPr="00040F50">
        <w:rPr>
          <w:rFonts w:asciiTheme="majorHAnsi" w:hAnsiTheme="majorHAnsi"/>
          <w:spacing w:val="3"/>
          <w:sz w:val="18"/>
          <w:szCs w:val="18"/>
        </w:rPr>
        <w:t xml:space="preserve"> a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3"/>
          <w:sz w:val="18"/>
          <w:szCs w:val="18"/>
        </w:rPr>
        <w:t>c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3"/>
          <w:sz w:val="18"/>
          <w:szCs w:val="18"/>
        </w:rPr>
        <w:t>r</w:t>
      </w:r>
      <w:r w:rsidRPr="00040F50">
        <w:rPr>
          <w:rFonts w:asciiTheme="majorHAnsi" w:hAnsiTheme="majorHAnsi"/>
          <w:spacing w:val="6"/>
          <w:sz w:val="18"/>
          <w:szCs w:val="18"/>
        </w:rPr>
        <w:t>d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 xml:space="preserve">g </w:t>
      </w:r>
      <w:r w:rsidRPr="00040F50">
        <w:rPr>
          <w:rFonts w:asciiTheme="majorHAnsi" w:hAnsiTheme="majorHAnsi"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o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3"/>
          <w:sz w:val="18"/>
          <w:szCs w:val="18"/>
        </w:rPr>
        <w:t>g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>,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6"/>
          <w:sz w:val="18"/>
          <w:szCs w:val="18"/>
        </w:rPr>
        <w:t>b</w:t>
      </w:r>
      <w:r w:rsidRPr="00040F50">
        <w:rPr>
          <w:rFonts w:asciiTheme="majorHAnsi" w:hAnsiTheme="majorHAnsi"/>
          <w:spacing w:val="4"/>
          <w:sz w:val="18"/>
          <w:szCs w:val="18"/>
        </w:rPr>
        <w:t>ilit</w:t>
      </w:r>
      <w:r w:rsidRPr="00040F50">
        <w:rPr>
          <w:rFonts w:asciiTheme="majorHAnsi" w:hAnsiTheme="majorHAnsi"/>
          <w:sz w:val="18"/>
          <w:szCs w:val="18"/>
        </w:rPr>
        <w:t>y</w:t>
      </w:r>
      <w:r w:rsidRPr="00040F5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6"/>
          <w:sz w:val="18"/>
          <w:szCs w:val="18"/>
        </w:rPr>
        <w:t>p</w:t>
      </w:r>
      <w:r w:rsidRPr="00040F50">
        <w:rPr>
          <w:rFonts w:asciiTheme="majorHAnsi" w:hAnsiTheme="majorHAnsi"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spacing w:val="4"/>
          <w:sz w:val="18"/>
          <w:szCs w:val="18"/>
        </w:rPr>
        <w:t>it</w:t>
      </w:r>
      <w:r w:rsidRPr="00040F50">
        <w:rPr>
          <w:rFonts w:asciiTheme="majorHAnsi" w:hAnsiTheme="majorHAnsi"/>
          <w:spacing w:val="3"/>
          <w:sz w:val="18"/>
          <w:szCs w:val="18"/>
        </w:rPr>
        <w:t>u</w:t>
      </w:r>
      <w:r w:rsidRPr="00040F50">
        <w:rPr>
          <w:rFonts w:asciiTheme="majorHAnsi" w:hAnsiTheme="majorHAnsi"/>
          <w:spacing w:val="6"/>
          <w:sz w:val="18"/>
          <w:szCs w:val="18"/>
        </w:rPr>
        <w:t>d</w:t>
      </w:r>
      <w:r w:rsidRPr="00040F50">
        <w:rPr>
          <w:rFonts w:asciiTheme="majorHAnsi" w:hAnsiTheme="majorHAnsi"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>.</w:t>
      </w:r>
      <w:r w:rsidRPr="00040F5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A</w:t>
      </w:r>
      <w:r w:rsidRPr="00040F50">
        <w:rPr>
          <w:rFonts w:asciiTheme="majorHAnsi" w:hAnsiTheme="majorHAnsi"/>
          <w:spacing w:val="6"/>
          <w:sz w:val="18"/>
          <w:szCs w:val="18"/>
        </w:rPr>
        <w:t>b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o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d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v</w:t>
      </w:r>
      <w:r w:rsidRPr="00040F50">
        <w:rPr>
          <w:rFonts w:asciiTheme="majorHAnsi" w:hAnsiTheme="majorHAnsi"/>
          <w:spacing w:val="4"/>
          <w:sz w:val="18"/>
          <w:szCs w:val="18"/>
        </w:rPr>
        <w:t>is</w:t>
      </w:r>
      <w:r w:rsidRPr="00040F50">
        <w:rPr>
          <w:rFonts w:asciiTheme="majorHAnsi" w:hAnsiTheme="majorHAnsi"/>
          <w:sz w:val="18"/>
          <w:szCs w:val="18"/>
        </w:rPr>
        <w:t xml:space="preserve">e 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6"/>
          <w:sz w:val="18"/>
          <w:szCs w:val="18"/>
        </w:rPr>
        <w:t>d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v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p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w</w:t>
      </w:r>
      <w:r w:rsidRPr="00040F50">
        <w:rPr>
          <w:rFonts w:asciiTheme="majorHAnsi" w:hAnsiTheme="majorHAnsi"/>
          <w:spacing w:val="8"/>
          <w:sz w:val="18"/>
          <w:szCs w:val="18"/>
        </w:rPr>
        <w:t>a</w:t>
      </w:r>
      <w:r w:rsidRPr="00040F50">
        <w:rPr>
          <w:rFonts w:asciiTheme="majorHAnsi" w:hAnsiTheme="majorHAnsi"/>
          <w:spacing w:val="1"/>
          <w:sz w:val="18"/>
          <w:szCs w:val="18"/>
        </w:rPr>
        <w:t>y</w:t>
      </w:r>
      <w:r w:rsidRPr="00040F50">
        <w:rPr>
          <w:rFonts w:asciiTheme="majorHAnsi" w:hAnsiTheme="majorHAnsi"/>
          <w:sz w:val="18"/>
          <w:szCs w:val="18"/>
        </w:rPr>
        <w:t>s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o</w:t>
      </w:r>
      <w:r w:rsidRPr="00040F50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nc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3"/>
          <w:sz w:val="18"/>
          <w:szCs w:val="18"/>
        </w:rPr>
        <w:t>urag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a</w:t>
      </w:r>
      <w:r w:rsidRPr="00040F50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6"/>
          <w:sz w:val="18"/>
          <w:szCs w:val="18"/>
        </w:rPr>
        <w:t>p</w:t>
      </w:r>
      <w:r w:rsidRPr="00040F50">
        <w:rPr>
          <w:rFonts w:asciiTheme="majorHAnsi" w:hAnsiTheme="majorHAnsi"/>
          <w:spacing w:val="3"/>
          <w:sz w:val="18"/>
          <w:szCs w:val="18"/>
        </w:rPr>
        <w:t>up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z w:val="18"/>
          <w:szCs w:val="18"/>
        </w:rPr>
        <w:t>l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fu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3"/>
          <w:sz w:val="18"/>
          <w:szCs w:val="18"/>
        </w:rPr>
        <w:t>he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z w:val="18"/>
          <w:szCs w:val="18"/>
        </w:rPr>
        <w:t>,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c</w:t>
      </w:r>
      <w:r w:rsidRPr="00040F50">
        <w:rPr>
          <w:rFonts w:asciiTheme="majorHAnsi" w:hAnsiTheme="majorHAnsi"/>
          <w:spacing w:val="3"/>
          <w:sz w:val="18"/>
          <w:szCs w:val="18"/>
        </w:rPr>
        <w:t>h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pacing w:val="3"/>
          <w:sz w:val="18"/>
          <w:szCs w:val="18"/>
        </w:rPr>
        <w:t>eng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pacing w:val="6"/>
          <w:sz w:val="18"/>
          <w:szCs w:val="18"/>
        </w:rPr>
        <w:t>p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6"/>
          <w:sz w:val="18"/>
          <w:szCs w:val="18"/>
        </w:rPr>
        <w:t>p</w:t>
      </w:r>
      <w:r w:rsidRPr="00040F50">
        <w:rPr>
          <w:rFonts w:asciiTheme="majorHAnsi" w:hAnsiTheme="majorHAnsi"/>
          <w:spacing w:val="3"/>
          <w:sz w:val="18"/>
          <w:szCs w:val="18"/>
        </w:rPr>
        <w:t>up</w:t>
      </w:r>
      <w:r w:rsidRPr="00040F50">
        <w:rPr>
          <w:rFonts w:asciiTheme="majorHAnsi" w:hAnsiTheme="majorHAnsi"/>
          <w:spacing w:val="4"/>
          <w:sz w:val="18"/>
          <w:szCs w:val="18"/>
        </w:rPr>
        <w:t>il</w:t>
      </w:r>
      <w:r w:rsidRPr="00040F50">
        <w:rPr>
          <w:rFonts w:asciiTheme="majorHAnsi" w:hAnsiTheme="majorHAnsi"/>
          <w:sz w:val="18"/>
          <w:szCs w:val="18"/>
        </w:rPr>
        <w:t xml:space="preserve">s 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o</w:t>
      </w:r>
      <w:r w:rsidRPr="00040F50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he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z w:val="18"/>
          <w:szCs w:val="18"/>
        </w:rPr>
        <w:t>p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3"/>
          <w:sz w:val="18"/>
          <w:szCs w:val="18"/>
        </w:rPr>
        <w:t>h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>m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6"/>
          <w:sz w:val="18"/>
          <w:szCs w:val="18"/>
        </w:rPr>
        <w:t>d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spacing w:val="6"/>
          <w:sz w:val="18"/>
          <w:szCs w:val="18"/>
        </w:rPr>
        <w:t>p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 xml:space="preserve">n 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3"/>
          <w:sz w:val="18"/>
          <w:szCs w:val="18"/>
        </w:rPr>
        <w:t>h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z w:val="18"/>
          <w:szCs w:val="18"/>
        </w:rPr>
        <w:t>r</w:t>
      </w:r>
      <w:r w:rsidRPr="00040F50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kn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w</w:t>
      </w:r>
      <w:r w:rsidRPr="00040F50">
        <w:rPr>
          <w:rFonts w:asciiTheme="majorHAnsi" w:hAnsiTheme="majorHAnsi"/>
          <w:spacing w:val="5"/>
          <w:sz w:val="18"/>
          <w:szCs w:val="18"/>
        </w:rPr>
        <w:t>le</w:t>
      </w:r>
      <w:r w:rsidRPr="00040F50">
        <w:rPr>
          <w:rFonts w:asciiTheme="majorHAnsi" w:hAnsiTheme="majorHAnsi"/>
          <w:spacing w:val="6"/>
          <w:sz w:val="18"/>
          <w:szCs w:val="18"/>
        </w:rPr>
        <w:t>d</w:t>
      </w:r>
      <w:r w:rsidRPr="00040F50">
        <w:rPr>
          <w:rFonts w:asciiTheme="majorHAnsi" w:hAnsiTheme="majorHAnsi"/>
          <w:spacing w:val="3"/>
          <w:sz w:val="18"/>
          <w:szCs w:val="18"/>
        </w:rPr>
        <w:t>g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un</w:t>
      </w:r>
      <w:r w:rsidRPr="00040F50">
        <w:rPr>
          <w:rFonts w:asciiTheme="majorHAnsi" w:hAnsiTheme="majorHAnsi"/>
          <w:spacing w:val="6"/>
          <w:sz w:val="18"/>
          <w:szCs w:val="18"/>
        </w:rPr>
        <w:t>d</w:t>
      </w:r>
      <w:r w:rsidRPr="00040F50">
        <w:rPr>
          <w:rFonts w:asciiTheme="majorHAnsi" w:hAnsiTheme="majorHAnsi"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4"/>
          <w:sz w:val="18"/>
          <w:szCs w:val="18"/>
        </w:rPr>
        <w:t>st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3"/>
          <w:sz w:val="18"/>
          <w:szCs w:val="18"/>
        </w:rPr>
        <w:t>nd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ng</w:t>
      </w:r>
      <w:r w:rsidRPr="00040F50">
        <w:rPr>
          <w:rFonts w:asciiTheme="majorHAnsi" w:hAnsiTheme="majorHAnsi"/>
          <w:sz w:val="18"/>
          <w:szCs w:val="18"/>
        </w:rPr>
        <w:t>.</w:t>
      </w:r>
    </w:p>
    <w:p w14:paraId="2728E447" w14:textId="77777777" w:rsidR="00FD7F63" w:rsidRPr="00040F50" w:rsidRDefault="00040F50">
      <w:pPr>
        <w:spacing w:before="77" w:line="271" w:lineRule="auto"/>
        <w:ind w:right="77"/>
        <w:jc w:val="both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pacing w:val="4"/>
          <w:sz w:val="18"/>
          <w:szCs w:val="18"/>
        </w:rPr>
        <w:t>C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z w:val="18"/>
          <w:szCs w:val="18"/>
        </w:rPr>
        <w:t>n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6"/>
          <w:sz w:val="18"/>
          <w:szCs w:val="18"/>
        </w:rPr>
        <w:t>q</w:t>
      </w:r>
      <w:r w:rsidRPr="00040F50">
        <w:rPr>
          <w:rFonts w:asciiTheme="majorHAnsi" w:hAnsiTheme="majorHAnsi"/>
          <w:spacing w:val="3"/>
          <w:sz w:val="18"/>
          <w:szCs w:val="18"/>
        </w:rPr>
        <w:t>u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3"/>
          <w:sz w:val="18"/>
          <w:szCs w:val="18"/>
        </w:rPr>
        <w:t>k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z w:val="18"/>
          <w:szCs w:val="18"/>
        </w:rPr>
        <w:t xml:space="preserve">y 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6"/>
          <w:sz w:val="18"/>
          <w:szCs w:val="18"/>
        </w:rPr>
        <w:t>d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6"/>
          <w:sz w:val="18"/>
          <w:szCs w:val="18"/>
        </w:rPr>
        <w:t>p</w:t>
      </w:r>
      <w:r w:rsidRPr="00040F50">
        <w:rPr>
          <w:rFonts w:asciiTheme="majorHAnsi" w:hAnsiTheme="majorHAnsi"/>
          <w:sz w:val="18"/>
          <w:szCs w:val="18"/>
        </w:rPr>
        <w:t>t</w:t>
      </w:r>
      <w:r w:rsidRPr="00040F5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o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a</w:t>
      </w:r>
      <w:r w:rsidRPr="00040F50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m</w:t>
      </w:r>
      <w:r w:rsidRPr="00040F5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nv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1"/>
          <w:sz w:val="18"/>
          <w:szCs w:val="18"/>
        </w:rPr>
        <w:t>m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,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h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3"/>
          <w:sz w:val="18"/>
          <w:szCs w:val="18"/>
        </w:rPr>
        <w:t>v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x</w:t>
      </w:r>
      <w:r w:rsidRPr="00040F50">
        <w:rPr>
          <w:rFonts w:asciiTheme="majorHAnsi" w:hAnsiTheme="majorHAnsi"/>
          <w:spacing w:val="5"/>
          <w:sz w:val="18"/>
          <w:szCs w:val="18"/>
        </w:rPr>
        <w:t>ce</w:t>
      </w:r>
      <w:r w:rsidRPr="00040F50">
        <w:rPr>
          <w:rFonts w:asciiTheme="majorHAnsi" w:hAnsiTheme="majorHAnsi"/>
          <w:spacing w:val="4"/>
          <w:sz w:val="18"/>
          <w:szCs w:val="18"/>
        </w:rPr>
        <w:t>ll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 xml:space="preserve">t </w:t>
      </w:r>
      <w:r w:rsidRPr="00040F50">
        <w:rPr>
          <w:rFonts w:asciiTheme="majorHAnsi" w:hAnsiTheme="majorHAnsi"/>
          <w:spacing w:val="3"/>
          <w:sz w:val="18"/>
          <w:szCs w:val="18"/>
        </w:rPr>
        <w:t>kn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w</w:t>
      </w:r>
      <w:r w:rsidRPr="00040F50">
        <w:rPr>
          <w:rFonts w:asciiTheme="majorHAnsi" w:hAnsiTheme="majorHAnsi"/>
          <w:spacing w:val="5"/>
          <w:sz w:val="18"/>
          <w:szCs w:val="18"/>
        </w:rPr>
        <w:t>le</w:t>
      </w:r>
      <w:r w:rsidRPr="00040F50">
        <w:rPr>
          <w:rFonts w:asciiTheme="majorHAnsi" w:hAnsiTheme="majorHAnsi"/>
          <w:spacing w:val="6"/>
          <w:sz w:val="18"/>
          <w:szCs w:val="18"/>
        </w:rPr>
        <w:t>d</w:t>
      </w:r>
      <w:r w:rsidRPr="00040F50">
        <w:rPr>
          <w:rFonts w:asciiTheme="majorHAnsi" w:hAnsiTheme="majorHAnsi"/>
          <w:spacing w:val="3"/>
          <w:sz w:val="18"/>
          <w:szCs w:val="18"/>
        </w:rPr>
        <w:t>g</w:t>
      </w:r>
      <w:r w:rsidRPr="00040F50">
        <w:rPr>
          <w:rFonts w:asciiTheme="majorHAnsi" w:hAnsiTheme="majorHAnsi"/>
          <w:sz w:val="18"/>
          <w:szCs w:val="18"/>
        </w:rPr>
        <w:t xml:space="preserve">e 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f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3"/>
          <w:sz w:val="18"/>
          <w:szCs w:val="18"/>
        </w:rPr>
        <w:t>h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Na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z w:val="18"/>
          <w:szCs w:val="18"/>
        </w:rPr>
        <w:t xml:space="preserve">l </w:t>
      </w:r>
      <w:r w:rsidRPr="00040F50">
        <w:rPr>
          <w:rFonts w:asciiTheme="majorHAnsi" w:hAnsiTheme="majorHAnsi"/>
          <w:spacing w:val="4"/>
          <w:sz w:val="18"/>
          <w:szCs w:val="18"/>
        </w:rPr>
        <w:t>C</w:t>
      </w:r>
      <w:r w:rsidRPr="00040F50">
        <w:rPr>
          <w:rFonts w:asciiTheme="majorHAnsi" w:hAnsiTheme="majorHAnsi"/>
          <w:spacing w:val="3"/>
          <w:sz w:val="18"/>
          <w:szCs w:val="18"/>
        </w:rPr>
        <w:t>u</w:t>
      </w:r>
      <w:r w:rsidRPr="00040F50">
        <w:rPr>
          <w:rFonts w:asciiTheme="majorHAnsi" w:hAnsiTheme="majorHAnsi"/>
          <w:spacing w:val="5"/>
          <w:sz w:val="18"/>
          <w:szCs w:val="18"/>
        </w:rPr>
        <w:t>rr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3"/>
          <w:sz w:val="18"/>
          <w:szCs w:val="18"/>
        </w:rPr>
        <w:t>u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pacing w:val="3"/>
          <w:sz w:val="18"/>
          <w:szCs w:val="18"/>
        </w:rPr>
        <w:t>u</w:t>
      </w:r>
      <w:r w:rsidRPr="00040F50">
        <w:rPr>
          <w:rFonts w:asciiTheme="majorHAnsi" w:hAnsiTheme="majorHAnsi"/>
          <w:spacing w:val="1"/>
          <w:sz w:val="18"/>
          <w:szCs w:val="18"/>
        </w:rPr>
        <w:t>m</w:t>
      </w:r>
      <w:r w:rsidRPr="00040F50">
        <w:rPr>
          <w:rFonts w:asciiTheme="majorHAnsi" w:hAnsiTheme="majorHAnsi"/>
          <w:sz w:val="18"/>
          <w:szCs w:val="18"/>
        </w:rPr>
        <w:t xml:space="preserve">. </w:t>
      </w:r>
      <w:r w:rsidRPr="00040F50">
        <w:rPr>
          <w:rFonts w:asciiTheme="majorHAnsi" w:hAnsiTheme="majorHAnsi"/>
          <w:spacing w:val="4"/>
          <w:sz w:val="18"/>
          <w:szCs w:val="18"/>
        </w:rPr>
        <w:t>C</w:t>
      </w:r>
      <w:r w:rsidRPr="00040F50">
        <w:rPr>
          <w:rFonts w:asciiTheme="majorHAnsi" w:hAnsiTheme="majorHAnsi"/>
          <w:spacing w:val="3"/>
          <w:sz w:val="18"/>
          <w:szCs w:val="18"/>
        </w:rPr>
        <w:t>u</w:t>
      </w:r>
      <w:r w:rsidRPr="00040F50">
        <w:rPr>
          <w:rFonts w:asciiTheme="majorHAnsi" w:hAnsiTheme="majorHAnsi"/>
          <w:spacing w:val="5"/>
          <w:sz w:val="18"/>
          <w:szCs w:val="18"/>
        </w:rPr>
        <w:t>rre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4"/>
          <w:sz w:val="18"/>
          <w:szCs w:val="18"/>
        </w:rPr>
        <w:t>tl</w:t>
      </w:r>
      <w:r w:rsidRPr="00040F50">
        <w:rPr>
          <w:rFonts w:asciiTheme="majorHAnsi" w:hAnsiTheme="majorHAnsi"/>
          <w:sz w:val="18"/>
          <w:szCs w:val="18"/>
        </w:rPr>
        <w:t>y</w:t>
      </w:r>
      <w:r w:rsidRPr="00040F5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3"/>
          <w:sz w:val="18"/>
          <w:szCs w:val="18"/>
        </w:rPr>
        <w:t>k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f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r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a</w:t>
      </w:r>
      <w:r w:rsidRPr="00040F50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p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m</w:t>
      </w:r>
      <w:r w:rsidRPr="00040F50">
        <w:rPr>
          <w:rFonts w:asciiTheme="majorHAnsi" w:hAnsiTheme="majorHAnsi"/>
          <w:spacing w:val="5"/>
          <w:sz w:val="18"/>
          <w:szCs w:val="18"/>
        </w:rPr>
        <w:t>ar</w:t>
      </w:r>
      <w:r w:rsidRPr="00040F50">
        <w:rPr>
          <w:rFonts w:asciiTheme="majorHAnsi" w:hAnsiTheme="majorHAnsi"/>
          <w:spacing w:val="1"/>
          <w:sz w:val="18"/>
          <w:szCs w:val="18"/>
        </w:rPr>
        <w:t>y</w:t>
      </w:r>
      <w:r w:rsidRPr="00040F50">
        <w:rPr>
          <w:rFonts w:asciiTheme="majorHAnsi" w:hAnsiTheme="majorHAnsi"/>
          <w:sz w:val="18"/>
          <w:szCs w:val="18"/>
        </w:rPr>
        <w:t>,</w:t>
      </w:r>
      <w:r w:rsidRPr="00040F5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c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3"/>
          <w:sz w:val="18"/>
          <w:szCs w:val="18"/>
        </w:rPr>
        <w:t>nd</w:t>
      </w:r>
      <w:r w:rsidRPr="00040F50">
        <w:rPr>
          <w:rFonts w:asciiTheme="majorHAnsi" w:hAnsiTheme="majorHAnsi"/>
          <w:spacing w:val="5"/>
          <w:sz w:val="18"/>
          <w:szCs w:val="18"/>
        </w:rPr>
        <w:t>ar</w:t>
      </w:r>
      <w:r w:rsidRPr="00040F50">
        <w:rPr>
          <w:rFonts w:asciiTheme="majorHAnsi" w:hAnsiTheme="majorHAnsi"/>
          <w:sz w:val="18"/>
          <w:szCs w:val="18"/>
        </w:rPr>
        <w:t>y</w:t>
      </w:r>
      <w:r w:rsidRPr="00040F5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r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pacing w:val="6"/>
          <w:sz w:val="18"/>
          <w:szCs w:val="18"/>
        </w:rPr>
        <w:t>p</w:t>
      </w:r>
      <w:r w:rsidRPr="00040F50">
        <w:rPr>
          <w:rFonts w:asciiTheme="majorHAnsi" w:hAnsiTheme="majorHAnsi"/>
          <w:spacing w:val="5"/>
          <w:sz w:val="18"/>
          <w:szCs w:val="18"/>
        </w:rPr>
        <w:t>ec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z w:val="18"/>
          <w:szCs w:val="18"/>
        </w:rPr>
        <w:t xml:space="preserve">l 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5"/>
          <w:sz w:val="18"/>
          <w:szCs w:val="18"/>
        </w:rPr>
        <w:t>ee</w:t>
      </w:r>
      <w:r w:rsidRPr="00040F50">
        <w:rPr>
          <w:rFonts w:asciiTheme="majorHAnsi" w:hAnsiTheme="majorHAnsi"/>
          <w:spacing w:val="6"/>
          <w:sz w:val="18"/>
          <w:szCs w:val="18"/>
        </w:rPr>
        <w:t>d</w:t>
      </w:r>
      <w:r w:rsidRPr="00040F50">
        <w:rPr>
          <w:rFonts w:asciiTheme="majorHAnsi" w:hAnsiTheme="majorHAnsi"/>
          <w:sz w:val="18"/>
          <w:szCs w:val="18"/>
        </w:rPr>
        <w:t>s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3"/>
          <w:sz w:val="18"/>
          <w:szCs w:val="18"/>
        </w:rPr>
        <w:t>h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p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4"/>
          <w:sz w:val="18"/>
          <w:szCs w:val="18"/>
        </w:rPr>
        <w:t>sit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,</w:t>
      </w:r>
      <w:r w:rsidRPr="00040F5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4"/>
          <w:sz w:val="18"/>
          <w:szCs w:val="18"/>
        </w:rPr>
        <w:t>it</w:t>
      </w:r>
      <w:r w:rsidRPr="00040F50">
        <w:rPr>
          <w:rFonts w:asciiTheme="majorHAnsi" w:hAnsiTheme="majorHAnsi"/>
          <w:spacing w:val="1"/>
          <w:sz w:val="18"/>
          <w:szCs w:val="18"/>
        </w:rPr>
        <w:t>h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>r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pacing w:val="1"/>
          <w:sz w:val="18"/>
          <w:szCs w:val="18"/>
        </w:rPr>
        <w:t>h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z w:val="18"/>
          <w:szCs w:val="18"/>
        </w:rPr>
        <w:t>t</w:t>
      </w:r>
      <w:r w:rsidRPr="00040F5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r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5"/>
          <w:sz w:val="18"/>
          <w:szCs w:val="18"/>
        </w:rPr>
        <w:t>er</w:t>
      </w:r>
      <w:r w:rsidRPr="00040F50">
        <w:rPr>
          <w:rFonts w:asciiTheme="majorHAnsi" w:hAnsiTheme="majorHAnsi"/>
          <w:spacing w:val="1"/>
          <w:sz w:val="18"/>
          <w:szCs w:val="18"/>
        </w:rPr>
        <w:t>m</w:t>
      </w:r>
      <w:r w:rsidRPr="00040F50">
        <w:rPr>
          <w:rFonts w:asciiTheme="majorHAnsi" w:hAnsiTheme="majorHAnsi"/>
          <w:sz w:val="18"/>
          <w:szCs w:val="18"/>
        </w:rPr>
        <w:t>.</w:t>
      </w:r>
    </w:p>
    <w:p w14:paraId="66CA335C" w14:textId="77777777" w:rsidR="00FD7F63" w:rsidRPr="00040F50" w:rsidRDefault="00FD7F63">
      <w:pPr>
        <w:spacing w:before="1" w:line="240" w:lineRule="exact"/>
        <w:rPr>
          <w:rFonts w:asciiTheme="majorHAnsi" w:hAnsiTheme="majorHAnsi"/>
          <w:sz w:val="18"/>
          <w:szCs w:val="18"/>
        </w:rPr>
      </w:pPr>
    </w:p>
    <w:p w14:paraId="762139C5" w14:textId="77777777" w:rsidR="00FD7F63" w:rsidRPr="00040F50" w:rsidRDefault="00040F50">
      <w:pPr>
        <w:rPr>
          <w:rFonts w:asciiTheme="majorHAnsi" w:hAnsiTheme="majorHAnsi"/>
          <w:b/>
          <w:bCs/>
          <w:sz w:val="18"/>
          <w:szCs w:val="18"/>
        </w:rPr>
      </w:pPr>
      <w:r w:rsidRPr="00040F50">
        <w:rPr>
          <w:rFonts w:asciiTheme="majorHAnsi" w:hAnsiTheme="majorHAnsi"/>
          <w:b/>
          <w:bCs/>
          <w:spacing w:val="7"/>
          <w:sz w:val="18"/>
          <w:szCs w:val="18"/>
        </w:rPr>
        <w:t>W</w:t>
      </w:r>
      <w:r w:rsidRPr="00040F50">
        <w:rPr>
          <w:rFonts w:asciiTheme="majorHAnsi" w:hAnsiTheme="majorHAnsi"/>
          <w:b/>
          <w:bCs/>
          <w:spacing w:val="6"/>
          <w:sz w:val="18"/>
          <w:szCs w:val="18"/>
        </w:rPr>
        <w:t>OR</w:t>
      </w:r>
      <w:r w:rsidRPr="00040F50">
        <w:rPr>
          <w:rFonts w:asciiTheme="majorHAnsi" w:hAnsiTheme="majorHAnsi"/>
          <w:b/>
          <w:bCs/>
          <w:sz w:val="18"/>
          <w:szCs w:val="18"/>
        </w:rPr>
        <w:t>K</w:t>
      </w:r>
      <w:r w:rsidRPr="00040F50">
        <w:rPr>
          <w:rFonts w:asciiTheme="majorHAnsi" w:hAnsiTheme="majorHAnsi"/>
          <w:b/>
          <w:bCs/>
          <w:spacing w:val="16"/>
          <w:sz w:val="18"/>
          <w:szCs w:val="18"/>
        </w:rPr>
        <w:t xml:space="preserve"> </w:t>
      </w:r>
      <w:r w:rsidRPr="00040F50">
        <w:rPr>
          <w:rFonts w:asciiTheme="majorHAnsi" w:hAnsiTheme="majorHAnsi"/>
          <w:b/>
          <w:bCs/>
          <w:spacing w:val="6"/>
          <w:sz w:val="18"/>
          <w:szCs w:val="18"/>
        </w:rPr>
        <w:t>E</w:t>
      </w:r>
      <w:r w:rsidRPr="00040F50">
        <w:rPr>
          <w:rFonts w:asciiTheme="majorHAnsi" w:hAnsiTheme="majorHAnsi"/>
          <w:b/>
          <w:bCs/>
          <w:spacing w:val="8"/>
          <w:sz w:val="18"/>
          <w:szCs w:val="18"/>
        </w:rPr>
        <w:t>X</w:t>
      </w:r>
      <w:r w:rsidRPr="00040F50">
        <w:rPr>
          <w:rFonts w:asciiTheme="majorHAnsi" w:hAnsiTheme="majorHAnsi"/>
          <w:b/>
          <w:bCs/>
          <w:spacing w:val="7"/>
          <w:sz w:val="18"/>
          <w:szCs w:val="18"/>
        </w:rPr>
        <w:t>P</w:t>
      </w:r>
      <w:r w:rsidRPr="00040F50">
        <w:rPr>
          <w:rFonts w:asciiTheme="majorHAnsi" w:hAnsiTheme="majorHAnsi"/>
          <w:b/>
          <w:bCs/>
          <w:spacing w:val="9"/>
          <w:sz w:val="18"/>
          <w:szCs w:val="18"/>
        </w:rPr>
        <w:t>ER</w:t>
      </w:r>
      <w:r w:rsidRPr="00040F50">
        <w:rPr>
          <w:rFonts w:asciiTheme="majorHAnsi" w:hAnsiTheme="majorHAnsi"/>
          <w:b/>
          <w:bCs/>
          <w:spacing w:val="8"/>
          <w:sz w:val="18"/>
          <w:szCs w:val="18"/>
        </w:rPr>
        <w:t>I</w:t>
      </w:r>
      <w:r w:rsidRPr="00040F50">
        <w:rPr>
          <w:rFonts w:asciiTheme="majorHAnsi" w:hAnsiTheme="majorHAnsi"/>
          <w:b/>
          <w:bCs/>
          <w:spacing w:val="6"/>
          <w:sz w:val="18"/>
          <w:szCs w:val="18"/>
        </w:rPr>
        <w:t>E</w:t>
      </w:r>
      <w:r w:rsidRPr="00040F50">
        <w:rPr>
          <w:rFonts w:asciiTheme="majorHAnsi" w:hAnsiTheme="majorHAnsi"/>
          <w:b/>
          <w:bCs/>
          <w:spacing w:val="8"/>
          <w:sz w:val="18"/>
          <w:szCs w:val="18"/>
        </w:rPr>
        <w:t>N</w:t>
      </w:r>
      <w:r w:rsidRPr="00040F50">
        <w:rPr>
          <w:rFonts w:asciiTheme="majorHAnsi" w:hAnsiTheme="majorHAnsi"/>
          <w:b/>
          <w:bCs/>
          <w:spacing w:val="6"/>
          <w:sz w:val="18"/>
          <w:szCs w:val="18"/>
        </w:rPr>
        <w:t>C</w:t>
      </w:r>
      <w:r w:rsidRPr="00040F50">
        <w:rPr>
          <w:rFonts w:asciiTheme="majorHAnsi" w:hAnsiTheme="majorHAnsi"/>
          <w:b/>
          <w:bCs/>
          <w:sz w:val="18"/>
          <w:szCs w:val="18"/>
        </w:rPr>
        <w:t>E</w:t>
      </w:r>
    </w:p>
    <w:p w14:paraId="73B2233D" w14:textId="77777777" w:rsidR="00FD7F63" w:rsidRPr="00040F50" w:rsidRDefault="00FD7F63">
      <w:pPr>
        <w:spacing w:before="6" w:line="280" w:lineRule="exact"/>
        <w:rPr>
          <w:rFonts w:asciiTheme="majorHAnsi" w:hAnsiTheme="majorHAnsi"/>
          <w:sz w:val="18"/>
          <w:szCs w:val="18"/>
        </w:rPr>
      </w:pPr>
    </w:p>
    <w:p w14:paraId="13FED1ED" w14:textId="77777777" w:rsidR="00FD7F63" w:rsidRPr="00040F50" w:rsidRDefault="00040F50">
      <w:pPr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040F50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040F50">
        <w:rPr>
          <w:rFonts w:asciiTheme="majorHAnsi" w:hAnsiTheme="majorHAnsi"/>
          <w:b/>
          <w:i/>
          <w:sz w:val="18"/>
          <w:szCs w:val="18"/>
        </w:rPr>
        <w:t xml:space="preserve">y </w:t>
      </w:r>
      <w:r w:rsidRPr="00040F50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b/>
          <w:i/>
          <w:sz w:val="18"/>
          <w:szCs w:val="18"/>
        </w:rPr>
        <w:t>l</w:t>
      </w:r>
      <w:r w:rsidRPr="00040F50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>c</w:t>
      </w:r>
      <w:r w:rsidRPr="00040F50">
        <w:rPr>
          <w:rFonts w:asciiTheme="majorHAnsi" w:hAnsiTheme="majorHAnsi"/>
          <w:b/>
          <w:i/>
          <w:spacing w:val="2"/>
          <w:sz w:val="18"/>
          <w:szCs w:val="18"/>
        </w:rPr>
        <w:t>h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>oo</w:t>
      </w:r>
      <w:r w:rsidRPr="00040F50">
        <w:rPr>
          <w:rFonts w:asciiTheme="majorHAnsi" w:hAnsiTheme="majorHAnsi"/>
          <w:b/>
          <w:i/>
          <w:sz w:val="18"/>
          <w:szCs w:val="18"/>
        </w:rPr>
        <w:t>l</w:t>
      </w:r>
      <w:r w:rsidRPr="00040F50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b/>
          <w:i/>
          <w:sz w:val="18"/>
          <w:szCs w:val="18"/>
        </w:rPr>
        <w:t>–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040F50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040F50">
        <w:rPr>
          <w:rFonts w:asciiTheme="majorHAnsi" w:hAnsiTheme="majorHAnsi"/>
          <w:b/>
          <w:i/>
          <w:sz w:val="18"/>
          <w:szCs w:val="18"/>
        </w:rPr>
        <w:t>y</w:t>
      </w:r>
    </w:p>
    <w:p w14:paraId="31C820D4" w14:textId="77777777" w:rsidR="00FD7F63" w:rsidRPr="00040F50" w:rsidRDefault="00040F50">
      <w:pPr>
        <w:spacing w:line="240" w:lineRule="exact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pacing w:val="2"/>
          <w:sz w:val="18"/>
          <w:szCs w:val="18"/>
        </w:rPr>
        <w:t>P</w:t>
      </w:r>
      <w:r w:rsidRPr="00040F50">
        <w:rPr>
          <w:rFonts w:asciiTheme="majorHAnsi" w:hAnsiTheme="majorHAnsi"/>
          <w:spacing w:val="1"/>
          <w:sz w:val="18"/>
          <w:szCs w:val="18"/>
        </w:rPr>
        <w:t>R</w:t>
      </w:r>
      <w:r w:rsidRPr="00040F50">
        <w:rPr>
          <w:rFonts w:asciiTheme="majorHAnsi" w:hAnsiTheme="majorHAnsi"/>
          <w:spacing w:val="-2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M</w:t>
      </w:r>
      <w:r w:rsidRPr="00040F50">
        <w:rPr>
          <w:rFonts w:asciiTheme="majorHAnsi" w:hAnsiTheme="majorHAnsi"/>
          <w:spacing w:val="1"/>
          <w:sz w:val="18"/>
          <w:szCs w:val="18"/>
        </w:rPr>
        <w:t>A</w:t>
      </w:r>
      <w:r w:rsidRPr="00040F50">
        <w:rPr>
          <w:rFonts w:asciiTheme="majorHAnsi" w:hAnsiTheme="majorHAnsi"/>
          <w:spacing w:val="-10"/>
          <w:sz w:val="18"/>
          <w:szCs w:val="18"/>
        </w:rPr>
        <w:t>R</w:t>
      </w:r>
      <w:r w:rsidRPr="00040F50">
        <w:rPr>
          <w:rFonts w:asciiTheme="majorHAnsi" w:hAnsiTheme="majorHAnsi"/>
          <w:sz w:val="18"/>
          <w:szCs w:val="18"/>
        </w:rPr>
        <w:t>Y</w:t>
      </w:r>
      <w:r w:rsidRPr="00040F50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2"/>
          <w:sz w:val="18"/>
          <w:szCs w:val="18"/>
        </w:rPr>
        <w:t>E</w:t>
      </w:r>
      <w:r w:rsidRPr="00040F50">
        <w:rPr>
          <w:rFonts w:asciiTheme="majorHAnsi" w:hAnsiTheme="majorHAnsi"/>
          <w:spacing w:val="1"/>
          <w:sz w:val="18"/>
          <w:szCs w:val="18"/>
        </w:rPr>
        <w:t>ACH</w:t>
      </w:r>
      <w:r w:rsidRPr="00040F50">
        <w:rPr>
          <w:rFonts w:asciiTheme="majorHAnsi" w:hAnsiTheme="majorHAnsi"/>
          <w:spacing w:val="2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 xml:space="preserve">R        </w:t>
      </w:r>
      <w:r w:rsidRPr="00040F50">
        <w:rPr>
          <w:rFonts w:asciiTheme="majorHAnsi" w:hAnsiTheme="majorHAnsi"/>
          <w:spacing w:val="2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J</w:t>
      </w:r>
      <w:r w:rsidRPr="00040F50">
        <w:rPr>
          <w:rFonts w:asciiTheme="majorHAnsi" w:hAnsiTheme="majorHAnsi"/>
          <w:spacing w:val="1"/>
          <w:sz w:val="18"/>
          <w:szCs w:val="18"/>
        </w:rPr>
        <w:t>un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2</w:t>
      </w:r>
      <w:r w:rsidRPr="00040F50">
        <w:rPr>
          <w:rFonts w:asciiTheme="majorHAnsi" w:hAnsiTheme="majorHAnsi"/>
          <w:spacing w:val="1"/>
          <w:sz w:val="18"/>
          <w:szCs w:val="18"/>
        </w:rPr>
        <w:t>0</w:t>
      </w:r>
      <w:r w:rsidRPr="00040F50">
        <w:rPr>
          <w:rFonts w:asciiTheme="majorHAnsi" w:hAnsiTheme="majorHAnsi"/>
          <w:spacing w:val="4"/>
          <w:sz w:val="18"/>
          <w:szCs w:val="18"/>
        </w:rPr>
        <w:t>0</w:t>
      </w:r>
      <w:r w:rsidRPr="00040F50">
        <w:rPr>
          <w:rFonts w:asciiTheme="majorHAnsi" w:hAnsiTheme="majorHAnsi"/>
          <w:sz w:val="18"/>
          <w:szCs w:val="18"/>
        </w:rPr>
        <w:t>8 -</w:t>
      </w:r>
      <w:r w:rsidRPr="00040F5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P</w:t>
      </w:r>
      <w:r w:rsidRPr="00040F50">
        <w:rPr>
          <w:rFonts w:asciiTheme="majorHAnsi" w:hAnsiTheme="majorHAnsi"/>
          <w:spacing w:val="3"/>
          <w:sz w:val="18"/>
          <w:szCs w:val="18"/>
        </w:rPr>
        <w:t>re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t</w:t>
      </w:r>
    </w:p>
    <w:p w14:paraId="65A0338A" w14:textId="77777777" w:rsidR="00FD7F63" w:rsidRPr="00040F50" w:rsidRDefault="00FD7F63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4DE61CC2" w14:textId="77777777" w:rsidR="00FD7F63" w:rsidRPr="00040F50" w:rsidRDefault="00040F50">
      <w:pPr>
        <w:spacing w:line="272" w:lineRule="auto"/>
        <w:ind w:right="468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pacing w:val="4"/>
          <w:sz w:val="18"/>
          <w:szCs w:val="18"/>
        </w:rPr>
        <w:t>R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pacing w:val="6"/>
          <w:sz w:val="18"/>
          <w:szCs w:val="18"/>
        </w:rPr>
        <w:t>po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6"/>
          <w:sz w:val="18"/>
          <w:szCs w:val="18"/>
        </w:rPr>
        <w:t>b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fo</w:t>
      </w:r>
      <w:r w:rsidRPr="00040F50">
        <w:rPr>
          <w:rFonts w:asciiTheme="majorHAnsi" w:hAnsiTheme="majorHAnsi"/>
          <w:sz w:val="18"/>
          <w:szCs w:val="18"/>
        </w:rPr>
        <w:t>r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o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3"/>
          <w:sz w:val="18"/>
          <w:szCs w:val="18"/>
        </w:rPr>
        <w:t>g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4"/>
          <w:sz w:val="18"/>
          <w:szCs w:val="18"/>
        </w:rPr>
        <w:t>isi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 xml:space="preserve">g </w:t>
      </w:r>
      <w:r w:rsidRPr="00040F50">
        <w:rPr>
          <w:rFonts w:asciiTheme="majorHAnsi" w:hAnsiTheme="majorHAnsi"/>
          <w:spacing w:val="3"/>
          <w:sz w:val="18"/>
          <w:szCs w:val="18"/>
        </w:rPr>
        <w:t>c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4"/>
          <w:sz w:val="18"/>
          <w:szCs w:val="18"/>
        </w:rPr>
        <w:t>ss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>s</w:t>
      </w:r>
      <w:r w:rsidRPr="00040F5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re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3"/>
          <w:sz w:val="18"/>
          <w:szCs w:val="18"/>
        </w:rPr>
        <w:t>u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3"/>
          <w:sz w:val="18"/>
          <w:szCs w:val="18"/>
        </w:rPr>
        <w:t>c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>s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o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c</w:t>
      </w:r>
      <w:r w:rsidRPr="00040F50">
        <w:rPr>
          <w:rFonts w:asciiTheme="majorHAnsi" w:hAnsiTheme="majorHAnsi"/>
          <w:spacing w:val="5"/>
          <w:sz w:val="18"/>
          <w:szCs w:val="18"/>
        </w:rPr>
        <w:t>re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a</w:t>
      </w:r>
      <w:r w:rsidRPr="00040F50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p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4"/>
          <w:sz w:val="18"/>
          <w:szCs w:val="18"/>
        </w:rPr>
        <w:t>siti</w:t>
      </w:r>
      <w:r w:rsidRPr="00040F50">
        <w:rPr>
          <w:rFonts w:asciiTheme="majorHAnsi" w:hAnsiTheme="majorHAnsi"/>
          <w:spacing w:val="3"/>
          <w:sz w:val="18"/>
          <w:szCs w:val="18"/>
        </w:rPr>
        <w:t>v</w:t>
      </w:r>
      <w:r w:rsidRPr="00040F50">
        <w:rPr>
          <w:rFonts w:asciiTheme="majorHAnsi" w:hAnsiTheme="majorHAnsi"/>
          <w:sz w:val="18"/>
          <w:szCs w:val="18"/>
        </w:rPr>
        <w:t xml:space="preserve">e 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pacing w:val="5"/>
          <w:sz w:val="18"/>
          <w:szCs w:val="18"/>
        </w:rPr>
        <w:t>ear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nv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1"/>
          <w:sz w:val="18"/>
          <w:szCs w:val="18"/>
        </w:rPr>
        <w:t>m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.</w:t>
      </w:r>
    </w:p>
    <w:p w14:paraId="0FEA2056" w14:textId="77777777" w:rsidR="00FD7F63" w:rsidRPr="00040F50" w:rsidRDefault="00FD7F63">
      <w:pPr>
        <w:spacing w:before="18" w:line="240" w:lineRule="exact"/>
        <w:rPr>
          <w:rFonts w:asciiTheme="majorHAnsi" w:hAnsiTheme="majorHAnsi"/>
          <w:sz w:val="18"/>
          <w:szCs w:val="18"/>
        </w:rPr>
      </w:pPr>
    </w:p>
    <w:p w14:paraId="23E73F43" w14:textId="77777777" w:rsidR="00FD7F63" w:rsidRPr="00040F50" w:rsidRDefault="00040F50">
      <w:pPr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b/>
          <w:i/>
          <w:spacing w:val="2"/>
          <w:sz w:val="18"/>
          <w:szCs w:val="18"/>
        </w:rPr>
        <w:t>Du</w:t>
      </w:r>
      <w:r w:rsidRPr="00040F50">
        <w:rPr>
          <w:rFonts w:asciiTheme="majorHAnsi" w:hAnsiTheme="majorHAnsi"/>
          <w:b/>
          <w:i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b/>
          <w:i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>s</w:t>
      </w:r>
      <w:r w:rsidRPr="00040F50">
        <w:rPr>
          <w:rFonts w:asciiTheme="majorHAnsi" w:hAnsiTheme="majorHAnsi"/>
          <w:i/>
          <w:sz w:val="18"/>
          <w:szCs w:val="18"/>
        </w:rPr>
        <w:t>:</w:t>
      </w:r>
    </w:p>
    <w:p w14:paraId="7972B3C5" w14:textId="77777777" w:rsidR="00FD7F63" w:rsidRPr="00040F50" w:rsidRDefault="00040F50">
      <w:pPr>
        <w:spacing w:before="31" w:line="270" w:lineRule="auto"/>
        <w:ind w:left="194" w:right="1806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pacing w:val="2"/>
          <w:sz w:val="18"/>
          <w:szCs w:val="18"/>
        </w:rPr>
        <w:t>D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1"/>
          <w:sz w:val="18"/>
          <w:szCs w:val="18"/>
        </w:rPr>
        <w:t>v</w:t>
      </w:r>
      <w:r w:rsidRPr="00040F50">
        <w:rPr>
          <w:rFonts w:asciiTheme="majorHAnsi" w:hAnsiTheme="majorHAnsi"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pacing w:val="6"/>
          <w:sz w:val="18"/>
          <w:szCs w:val="18"/>
        </w:rPr>
        <w:t>p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n</w:t>
      </w:r>
      <w:r w:rsidRPr="00040F5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p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 xml:space="preserve">s 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z w:val="18"/>
          <w:szCs w:val="18"/>
        </w:rPr>
        <w:t>n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w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h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1"/>
          <w:sz w:val="18"/>
          <w:szCs w:val="18"/>
        </w:rPr>
        <w:t>u</w:t>
      </w:r>
      <w:r w:rsidRPr="00040F50">
        <w:rPr>
          <w:rFonts w:asciiTheme="majorHAnsi" w:hAnsiTheme="majorHAnsi"/>
          <w:spacing w:val="3"/>
          <w:sz w:val="18"/>
          <w:szCs w:val="18"/>
        </w:rPr>
        <w:t>rr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3"/>
          <w:sz w:val="18"/>
          <w:szCs w:val="18"/>
        </w:rPr>
        <w:t>u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6"/>
          <w:sz w:val="18"/>
          <w:szCs w:val="18"/>
        </w:rPr>
        <w:t>u</w:t>
      </w:r>
      <w:r w:rsidRPr="00040F50">
        <w:rPr>
          <w:rFonts w:asciiTheme="majorHAnsi" w:hAnsiTheme="majorHAnsi"/>
          <w:sz w:val="18"/>
          <w:szCs w:val="18"/>
        </w:rPr>
        <w:t>m</w:t>
      </w:r>
      <w:r w:rsidRPr="00040F50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ob</w:t>
      </w:r>
      <w:r w:rsidRPr="00040F50">
        <w:rPr>
          <w:rFonts w:asciiTheme="majorHAnsi" w:hAnsiTheme="majorHAnsi"/>
          <w:spacing w:val="4"/>
          <w:sz w:val="18"/>
          <w:szCs w:val="18"/>
        </w:rPr>
        <w:t>j</w:t>
      </w:r>
      <w:r w:rsidRPr="00040F50">
        <w:rPr>
          <w:rFonts w:asciiTheme="majorHAnsi" w:hAnsiTheme="majorHAnsi"/>
          <w:spacing w:val="3"/>
          <w:sz w:val="18"/>
          <w:szCs w:val="18"/>
        </w:rPr>
        <w:t>ec</w:t>
      </w:r>
      <w:r w:rsidRPr="00040F50">
        <w:rPr>
          <w:rFonts w:asciiTheme="majorHAnsi" w:hAnsiTheme="majorHAnsi"/>
          <w:spacing w:val="13"/>
          <w:sz w:val="18"/>
          <w:szCs w:val="18"/>
        </w:rPr>
        <w:t>t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1"/>
          <w:sz w:val="18"/>
          <w:szCs w:val="18"/>
        </w:rPr>
        <w:t>v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z w:val="18"/>
          <w:szCs w:val="18"/>
        </w:rPr>
        <w:t xml:space="preserve">. </w:t>
      </w:r>
      <w:r w:rsidRPr="00040F50">
        <w:rPr>
          <w:rFonts w:asciiTheme="majorHAnsi" w:hAnsiTheme="majorHAnsi"/>
          <w:spacing w:val="2"/>
          <w:sz w:val="18"/>
          <w:szCs w:val="18"/>
        </w:rPr>
        <w:t>H</w:t>
      </w:r>
      <w:r w:rsidRPr="00040F50">
        <w:rPr>
          <w:rFonts w:asciiTheme="majorHAnsi" w:hAnsiTheme="majorHAnsi"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6"/>
          <w:sz w:val="18"/>
          <w:szCs w:val="18"/>
        </w:rPr>
        <w:t>p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 xml:space="preserve">g </w:t>
      </w:r>
      <w:r w:rsidRPr="00040F50">
        <w:rPr>
          <w:rFonts w:asciiTheme="majorHAnsi" w:hAnsiTheme="majorHAnsi"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o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prepa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p</w:t>
      </w:r>
      <w:r w:rsidRPr="00040F50">
        <w:rPr>
          <w:rFonts w:asciiTheme="majorHAnsi" w:hAnsiTheme="majorHAnsi"/>
          <w:spacing w:val="1"/>
          <w:sz w:val="18"/>
          <w:szCs w:val="18"/>
        </w:rPr>
        <w:t>u</w:t>
      </w:r>
      <w:r w:rsidRPr="00040F50">
        <w:rPr>
          <w:rFonts w:asciiTheme="majorHAnsi" w:hAnsiTheme="majorHAnsi"/>
          <w:spacing w:val="6"/>
          <w:sz w:val="18"/>
          <w:szCs w:val="18"/>
        </w:rPr>
        <w:t>p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z w:val="18"/>
          <w:szCs w:val="18"/>
        </w:rPr>
        <w:t>s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fo</w:t>
      </w:r>
      <w:r w:rsidRPr="00040F50">
        <w:rPr>
          <w:rFonts w:asciiTheme="majorHAnsi" w:hAnsiTheme="majorHAnsi"/>
          <w:sz w:val="18"/>
          <w:szCs w:val="18"/>
        </w:rPr>
        <w:t>r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spacing w:val="1"/>
          <w:sz w:val="18"/>
          <w:szCs w:val="18"/>
        </w:rPr>
        <w:t>x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1"/>
          <w:sz w:val="18"/>
          <w:szCs w:val="18"/>
        </w:rPr>
        <w:t>m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na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z w:val="18"/>
          <w:szCs w:val="18"/>
        </w:rPr>
        <w:t>.</w:t>
      </w:r>
    </w:p>
    <w:p w14:paraId="406782E1" w14:textId="77777777" w:rsidR="00FD7F63" w:rsidRPr="00040F50" w:rsidRDefault="00040F50">
      <w:pPr>
        <w:spacing w:before="1" w:line="272" w:lineRule="auto"/>
        <w:ind w:left="194" w:right="1692" w:hanging="2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z w:val="18"/>
          <w:szCs w:val="18"/>
        </w:rPr>
        <w:t>As</w:t>
      </w:r>
      <w:r w:rsidRPr="00040F50">
        <w:rPr>
          <w:rFonts w:asciiTheme="majorHAnsi" w:hAnsiTheme="majorHAnsi"/>
          <w:spacing w:val="-1"/>
          <w:sz w:val="18"/>
          <w:szCs w:val="18"/>
        </w:rPr>
        <w:t>s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pacing w:val="-1"/>
          <w:sz w:val="18"/>
          <w:szCs w:val="18"/>
        </w:rPr>
        <w:t>s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-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-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"/>
          <w:sz w:val="18"/>
          <w:szCs w:val="18"/>
        </w:rPr>
        <w:t>r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1"/>
          <w:sz w:val="18"/>
          <w:szCs w:val="18"/>
        </w:rPr>
        <w:t>cord</w:t>
      </w:r>
      <w:r w:rsidRPr="00040F50">
        <w:rPr>
          <w:rFonts w:asciiTheme="majorHAnsi" w:hAnsiTheme="majorHAnsi"/>
          <w:sz w:val="18"/>
          <w:szCs w:val="18"/>
        </w:rPr>
        <w:t>i</w:t>
      </w:r>
      <w:r w:rsidRPr="00040F50">
        <w:rPr>
          <w:rFonts w:asciiTheme="majorHAnsi" w:hAnsiTheme="majorHAnsi"/>
          <w:spacing w:val="-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 xml:space="preserve">a </w:t>
      </w:r>
      <w:r w:rsidRPr="00040F50">
        <w:rPr>
          <w:rFonts w:asciiTheme="majorHAnsi" w:hAnsiTheme="majorHAnsi"/>
          <w:spacing w:val="1"/>
          <w:sz w:val="18"/>
          <w:szCs w:val="18"/>
        </w:rPr>
        <w:t>p</w:t>
      </w:r>
      <w:r w:rsidRPr="00040F50">
        <w:rPr>
          <w:rFonts w:asciiTheme="majorHAnsi" w:hAnsiTheme="majorHAnsi"/>
          <w:spacing w:val="-1"/>
          <w:sz w:val="18"/>
          <w:szCs w:val="18"/>
        </w:rPr>
        <w:t>u</w:t>
      </w:r>
      <w:r w:rsidRPr="00040F50">
        <w:rPr>
          <w:rFonts w:asciiTheme="majorHAnsi" w:hAnsiTheme="majorHAnsi"/>
          <w:spacing w:val="1"/>
          <w:sz w:val="18"/>
          <w:szCs w:val="18"/>
        </w:rPr>
        <w:t>p</w:t>
      </w:r>
      <w:r w:rsidRPr="00040F50">
        <w:rPr>
          <w:rFonts w:asciiTheme="majorHAnsi" w:hAnsiTheme="majorHAnsi"/>
          <w:sz w:val="18"/>
          <w:szCs w:val="18"/>
        </w:rPr>
        <w:t>ils</w:t>
      </w:r>
      <w:r w:rsidRPr="00040F50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"/>
          <w:sz w:val="18"/>
          <w:szCs w:val="18"/>
        </w:rPr>
        <w:t>pro</w:t>
      </w:r>
      <w:r w:rsidRPr="00040F50">
        <w:rPr>
          <w:rFonts w:asciiTheme="majorHAnsi" w:hAnsiTheme="majorHAnsi"/>
          <w:spacing w:val="-1"/>
          <w:sz w:val="18"/>
          <w:szCs w:val="18"/>
        </w:rPr>
        <w:t>g</w:t>
      </w:r>
      <w:r w:rsidRPr="00040F50">
        <w:rPr>
          <w:rFonts w:asciiTheme="majorHAnsi" w:hAnsiTheme="majorHAnsi"/>
          <w:spacing w:val="1"/>
          <w:sz w:val="18"/>
          <w:szCs w:val="18"/>
        </w:rPr>
        <w:t>r</w:t>
      </w:r>
      <w:r w:rsidRPr="00040F50">
        <w:rPr>
          <w:rFonts w:asciiTheme="majorHAnsi" w:hAnsiTheme="majorHAnsi"/>
          <w:sz w:val="18"/>
          <w:szCs w:val="18"/>
        </w:rPr>
        <w:t>ess</w:t>
      </w:r>
      <w:r w:rsidRPr="00040F50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spacing w:val="-1"/>
          <w:sz w:val="18"/>
          <w:szCs w:val="18"/>
        </w:rPr>
        <w:t>h</w:t>
      </w:r>
      <w:r w:rsidRPr="00040F50">
        <w:rPr>
          <w:rFonts w:asciiTheme="majorHAnsi" w:hAnsiTheme="majorHAnsi"/>
          <w:spacing w:val="1"/>
          <w:sz w:val="18"/>
          <w:szCs w:val="18"/>
        </w:rPr>
        <w:t>rou</w:t>
      </w:r>
      <w:r w:rsidRPr="00040F50">
        <w:rPr>
          <w:rFonts w:asciiTheme="majorHAnsi" w:hAnsiTheme="majorHAnsi"/>
          <w:spacing w:val="-1"/>
          <w:sz w:val="18"/>
          <w:szCs w:val="18"/>
        </w:rPr>
        <w:t>gh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pacing w:val="-1"/>
          <w:sz w:val="18"/>
          <w:szCs w:val="18"/>
        </w:rPr>
        <w:t>u</w:t>
      </w:r>
      <w:r w:rsidRPr="00040F50">
        <w:rPr>
          <w:rFonts w:asciiTheme="majorHAnsi" w:hAnsiTheme="majorHAnsi"/>
          <w:sz w:val="18"/>
          <w:szCs w:val="18"/>
        </w:rPr>
        <w:t>t</w:t>
      </w:r>
      <w:r w:rsidRPr="00040F50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spacing w:val="-1"/>
          <w:sz w:val="18"/>
          <w:szCs w:val="18"/>
        </w:rPr>
        <w:t>h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r</w:t>
      </w:r>
      <w:r w:rsidRPr="00040F50">
        <w:rPr>
          <w:rFonts w:asciiTheme="majorHAnsi" w:hAnsiTheme="majorHAnsi"/>
          <w:spacing w:val="-4"/>
          <w:sz w:val="18"/>
          <w:szCs w:val="18"/>
        </w:rPr>
        <w:t>m</w:t>
      </w:r>
      <w:r w:rsidRPr="00040F50">
        <w:rPr>
          <w:rFonts w:asciiTheme="majorHAnsi" w:hAnsiTheme="majorHAnsi"/>
          <w:sz w:val="18"/>
          <w:szCs w:val="18"/>
        </w:rPr>
        <w:t xml:space="preserve">. </w:t>
      </w:r>
      <w:r w:rsidRPr="00040F50">
        <w:rPr>
          <w:rFonts w:asciiTheme="majorHAnsi" w:hAnsiTheme="majorHAnsi"/>
          <w:spacing w:val="4"/>
          <w:sz w:val="18"/>
          <w:szCs w:val="18"/>
        </w:rPr>
        <w:t>W</w:t>
      </w:r>
      <w:r w:rsidRPr="00040F50">
        <w:rPr>
          <w:rFonts w:asciiTheme="majorHAnsi" w:hAnsiTheme="majorHAnsi"/>
          <w:spacing w:val="3"/>
          <w:sz w:val="18"/>
          <w:szCs w:val="18"/>
        </w:rPr>
        <w:t>or</w:t>
      </w:r>
      <w:r w:rsidRPr="00040F50">
        <w:rPr>
          <w:rFonts w:asciiTheme="majorHAnsi" w:hAnsiTheme="majorHAnsi"/>
          <w:spacing w:val="1"/>
          <w:sz w:val="18"/>
          <w:szCs w:val="18"/>
        </w:rPr>
        <w:t>k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w</w:t>
      </w:r>
      <w:r w:rsidRPr="00040F50">
        <w:rPr>
          <w:rFonts w:asciiTheme="majorHAnsi" w:hAnsiTheme="majorHAnsi"/>
          <w:spacing w:val="5"/>
          <w:sz w:val="18"/>
          <w:szCs w:val="18"/>
        </w:rPr>
        <w:t>i</w:t>
      </w:r>
      <w:r w:rsidRPr="00040F50">
        <w:rPr>
          <w:rFonts w:asciiTheme="majorHAnsi" w:hAnsiTheme="majorHAnsi"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h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1"/>
          <w:sz w:val="18"/>
          <w:szCs w:val="18"/>
        </w:rPr>
        <w:t>h</w:t>
      </w:r>
      <w:r w:rsidRPr="00040F50">
        <w:rPr>
          <w:rFonts w:asciiTheme="majorHAnsi" w:hAnsiTheme="majorHAnsi"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>r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st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3"/>
          <w:sz w:val="18"/>
          <w:szCs w:val="18"/>
        </w:rPr>
        <w:t>f</w:t>
      </w:r>
      <w:r w:rsidRPr="00040F50">
        <w:rPr>
          <w:rFonts w:asciiTheme="majorHAnsi" w:hAnsiTheme="majorHAnsi"/>
          <w:sz w:val="18"/>
          <w:szCs w:val="18"/>
        </w:rPr>
        <w:t>f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o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p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z w:val="18"/>
          <w:szCs w:val="18"/>
        </w:rPr>
        <w:t>n</w:t>
      </w:r>
      <w:r w:rsidRPr="00040F5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3"/>
          <w:sz w:val="18"/>
          <w:szCs w:val="18"/>
        </w:rPr>
        <w:t xml:space="preserve"> coord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e w</w:t>
      </w:r>
      <w:r w:rsidRPr="00040F50">
        <w:rPr>
          <w:rFonts w:asciiTheme="majorHAnsi" w:hAnsiTheme="majorHAnsi"/>
          <w:spacing w:val="4"/>
          <w:sz w:val="18"/>
          <w:szCs w:val="18"/>
        </w:rPr>
        <w:t>o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12"/>
          <w:sz w:val="18"/>
          <w:szCs w:val="18"/>
        </w:rPr>
        <w:t>k</w:t>
      </w:r>
      <w:r w:rsidRPr="00040F50">
        <w:rPr>
          <w:rFonts w:asciiTheme="majorHAnsi" w:hAnsiTheme="majorHAnsi"/>
          <w:sz w:val="18"/>
          <w:szCs w:val="18"/>
        </w:rPr>
        <w:t>.</w:t>
      </w:r>
    </w:p>
    <w:p w14:paraId="5E14C462" w14:textId="77777777" w:rsidR="00FD7F63" w:rsidRPr="00040F50" w:rsidRDefault="00040F50">
      <w:pPr>
        <w:spacing w:line="220" w:lineRule="exact"/>
        <w:ind w:left="19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pacing w:val="2"/>
          <w:sz w:val="18"/>
          <w:szCs w:val="18"/>
        </w:rPr>
        <w:t>K</w:t>
      </w:r>
      <w:r w:rsidRPr="00040F50">
        <w:rPr>
          <w:rFonts w:asciiTheme="majorHAnsi" w:hAnsiTheme="majorHAnsi"/>
          <w:spacing w:val="3"/>
          <w:sz w:val="18"/>
          <w:szCs w:val="18"/>
        </w:rPr>
        <w:t>eep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"/>
          <w:sz w:val="18"/>
          <w:szCs w:val="18"/>
        </w:rPr>
        <w:t>u</w:t>
      </w:r>
      <w:r w:rsidRPr="00040F50">
        <w:rPr>
          <w:rFonts w:asciiTheme="majorHAnsi" w:hAnsiTheme="majorHAnsi"/>
          <w:sz w:val="18"/>
          <w:szCs w:val="18"/>
        </w:rPr>
        <w:t>p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o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da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w</w:t>
      </w:r>
      <w:r w:rsidRPr="00040F50">
        <w:rPr>
          <w:rFonts w:asciiTheme="majorHAnsi" w:hAnsiTheme="majorHAnsi"/>
          <w:spacing w:val="5"/>
          <w:sz w:val="18"/>
          <w:szCs w:val="18"/>
        </w:rPr>
        <w:t>i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 xml:space="preserve">h 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3"/>
          <w:sz w:val="18"/>
          <w:szCs w:val="18"/>
        </w:rPr>
        <w:t>han</w:t>
      </w:r>
      <w:r w:rsidRPr="00040F50">
        <w:rPr>
          <w:rFonts w:asciiTheme="majorHAnsi" w:hAnsiTheme="majorHAnsi"/>
          <w:spacing w:val="1"/>
          <w:sz w:val="18"/>
          <w:szCs w:val="18"/>
        </w:rPr>
        <w:t>g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>s</w:t>
      </w:r>
      <w:r w:rsidRPr="00040F5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z w:val="18"/>
          <w:szCs w:val="18"/>
        </w:rPr>
        <w:t>n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040F50">
        <w:rPr>
          <w:rFonts w:asciiTheme="majorHAnsi" w:hAnsiTheme="majorHAnsi"/>
          <w:spacing w:val="1"/>
          <w:sz w:val="18"/>
          <w:szCs w:val="18"/>
        </w:rPr>
        <w:t>h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st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1"/>
          <w:sz w:val="18"/>
          <w:szCs w:val="18"/>
        </w:rPr>
        <w:t>u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1"/>
          <w:sz w:val="18"/>
          <w:szCs w:val="18"/>
        </w:rPr>
        <w:t>u</w:t>
      </w:r>
      <w:r w:rsidRPr="00040F50">
        <w:rPr>
          <w:rFonts w:asciiTheme="majorHAnsi" w:hAnsiTheme="majorHAnsi"/>
          <w:spacing w:val="3"/>
          <w:sz w:val="18"/>
          <w:szCs w:val="18"/>
        </w:rPr>
        <w:t>r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f</w:t>
      </w:r>
      <w:r w:rsidRPr="00040F5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3"/>
          <w:sz w:val="18"/>
          <w:szCs w:val="18"/>
        </w:rPr>
        <w:t>h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1"/>
          <w:sz w:val="18"/>
          <w:szCs w:val="18"/>
        </w:rPr>
        <w:t>u</w:t>
      </w:r>
      <w:r w:rsidRPr="00040F50">
        <w:rPr>
          <w:rFonts w:asciiTheme="majorHAnsi" w:hAnsiTheme="majorHAnsi"/>
          <w:spacing w:val="3"/>
          <w:sz w:val="18"/>
          <w:szCs w:val="18"/>
        </w:rPr>
        <w:t>rr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cu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pacing w:val="3"/>
          <w:sz w:val="18"/>
          <w:szCs w:val="18"/>
        </w:rPr>
        <w:t>u</w:t>
      </w:r>
      <w:r w:rsidRPr="00040F50">
        <w:rPr>
          <w:rFonts w:asciiTheme="majorHAnsi" w:hAnsiTheme="majorHAnsi"/>
          <w:spacing w:val="15"/>
          <w:sz w:val="18"/>
          <w:szCs w:val="18"/>
        </w:rPr>
        <w:t>m</w:t>
      </w:r>
      <w:r w:rsidRPr="00040F50">
        <w:rPr>
          <w:rFonts w:asciiTheme="majorHAnsi" w:hAnsiTheme="majorHAnsi"/>
          <w:sz w:val="18"/>
          <w:szCs w:val="18"/>
        </w:rPr>
        <w:t>.</w:t>
      </w:r>
    </w:p>
    <w:p w14:paraId="5DBECADA" w14:textId="77777777" w:rsidR="00FD7F63" w:rsidRPr="00040F50" w:rsidRDefault="00040F50">
      <w:pPr>
        <w:spacing w:before="29" w:line="271" w:lineRule="auto"/>
        <w:ind w:left="194" w:right="3410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pacing w:val="5"/>
          <w:sz w:val="18"/>
          <w:szCs w:val="18"/>
        </w:rPr>
        <w:t>T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1"/>
          <w:sz w:val="18"/>
          <w:szCs w:val="18"/>
        </w:rPr>
        <w:t>k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par</w:t>
      </w:r>
      <w:r w:rsidRPr="00040F50">
        <w:rPr>
          <w:rFonts w:asciiTheme="majorHAnsi" w:hAnsiTheme="majorHAnsi"/>
          <w:sz w:val="18"/>
          <w:szCs w:val="18"/>
        </w:rPr>
        <w:t>t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040F50">
        <w:rPr>
          <w:rFonts w:asciiTheme="majorHAnsi" w:hAnsiTheme="majorHAnsi"/>
          <w:sz w:val="18"/>
          <w:szCs w:val="18"/>
        </w:rPr>
        <w:t>n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1"/>
          <w:sz w:val="18"/>
          <w:szCs w:val="18"/>
        </w:rPr>
        <w:t>h</w:t>
      </w:r>
      <w:r w:rsidRPr="00040F50">
        <w:rPr>
          <w:rFonts w:asciiTheme="majorHAnsi" w:hAnsiTheme="majorHAnsi"/>
          <w:spacing w:val="3"/>
          <w:sz w:val="18"/>
          <w:szCs w:val="18"/>
        </w:rPr>
        <w:t>oo</w:t>
      </w:r>
      <w:r w:rsidRPr="00040F50">
        <w:rPr>
          <w:rFonts w:asciiTheme="majorHAnsi" w:hAnsiTheme="majorHAnsi"/>
          <w:sz w:val="18"/>
          <w:szCs w:val="18"/>
        </w:rPr>
        <w:t>l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w</w:t>
      </w:r>
      <w:r w:rsidRPr="00040F50">
        <w:rPr>
          <w:rFonts w:asciiTheme="majorHAnsi" w:hAnsiTheme="majorHAnsi"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ke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ven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z w:val="18"/>
          <w:szCs w:val="18"/>
        </w:rPr>
        <w:t xml:space="preserve">. </w:t>
      </w:r>
      <w:r w:rsidRPr="00040F50">
        <w:rPr>
          <w:rFonts w:asciiTheme="majorHAnsi" w:hAnsiTheme="majorHAnsi"/>
          <w:spacing w:val="3"/>
          <w:sz w:val="18"/>
          <w:szCs w:val="18"/>
        </w:rPr>
        <w:t>Mee</w:t>
      </w:r>
      <w:r w:rsidRPr="00040F50">
        <w:rPr>
          <w:rFonts w:asciiTheme="majorHAnsi" w:hAnsiTheme="majorHAnsi"/>
          <w:spacing w:val="4"/>
          <w:sz w:val="18"/>
          <w:szCs w:val="18"/>
        </w:rPr>
        <w:t>ti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par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s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1"/>
          <w:sz w:val="18"/>
          <w:szCs w:val="18"/>
        </w:rPr>
        <w:t>h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 xml:space="preserve">l </w:t>
      </w:r>
      <w:r w:rsidRPr="00040F50">
        <w:rPr>
          <w:rFonts w:asciiTheme="majorHAnsi" w:hAnsiTheme="majorHAnsi"/>
          <w:spacing w:val="1"/>
          <w:sz w:val="18"/>
          <w:szCs w:val="18"/>
        </w:rPr>
        <w:t>g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1"/>
          <w:sz w:val="18"/>
          <w:szCs w:val="18"/>
        </w:rPr>
        <w:t>v</w:t>
      </w:r>
      <w:r w:rsidRPr="00040F50">
        <w:rPr>
          <w:rFonts w:asciiTheme="majorHAnsi" w:hAnsiTheme="majorHAnsi"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z w:val="18"/>
          <w:szCs w:val="18"/>
        </w:rPr>
        <w:t xml:space="preserve">. </w:t>
      </w:r>
      <w:r w:rsidRPr="00040F50">
        <w:rPr>
          <w:rFonts w:asciiTheme="majorHAnsi" w:hAnsiTheme="majorHAnsi"/>
          <w:spacing w:val="3"/>
          <w:sz w:val="18"/>
          <w:szCs w:val="18"/>
        </w:rPr>
        <w:t>Ma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6"/>
          <w:sz w:val="18"/>
          <w:szCs w:val="18"/>
        </w:rPr>
        <w:t>d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pacing w:val="3"/>
          <w:sz w:val="18"/>
          <w:szCs w:val="18"/>
        </w:rPr>
        <w:t>c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p</w:t>
      </w:r>
      <w:r w:rsidRPr="00040F50">
        <w:rPr>
          <w:rFonts w:asciiTheme="majorHAnsi" w:hAnsiTheme="majorHAnsi"/>
          <w:spacing w:val="4"/>
          <w:sz w:val="18"/>
          <w:szCs w:val="18"/>
        </w:rPr>
        <w:t>li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z w:val="18"/>
          <w:szCs w:val="18"/>
        </w:rPr>
        <w:t>n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040F50">
        <w:rPr>
          <w:rFonts w:asciiTheme="majorHAnsi" w:hAnsiTheme="majorHAnsi"/>
          <w:spacing w:val="1"/>
          <w:sz w:val="18"/>
          <w:szCs w:val="18"/>
        </w:rPr>
        <w:t>h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2"/>
          <w:sz w:val="18"/>
          <w:szCs w:val="18"/>
        </w:rPr>
        <w:t>ss</w:t>
      </w:r>
      <w:r w:rsidRPr="00040F50">
        <w:rPr>
          <w:rFonts w:asciiTheme="majorHAnsi" w:hAnsiTheme="majorHAnsi"/>
          <w:spacing w:val="3"/>
          <w:sz w:val="18"/>
          <w:szCs w:val="18"/>
        </w:rPr>
        <w:t>ro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1"/>
          <w:sz w:val="18"/>
          <w:szCs w:val="18"/>
        </w:rPr>
        <w:t>m</w:t>
      </w:r>
      <w:r w:rsidRPr="00040F50">
        <w:rPr>
          <w:rFonts w:asciiTheme="majorHAnsi" w:hAnsiTheme="majorHAnsi"/>
          <w:sz w:val="18"/>
          <w:szCs w:val="18"/>
        </w:rPr>
        <w:t xml:space="preserve">. </w:t>
      </w:r>
      <w:r w:rsidRPr="00040F50">
        <w:rPr>
          <w:rFonts w:asciiTheme="majorHAnsi" w:hAnsiTheme="majorHAnsi"/>
          <w:spacing w:val="4"/>
          <w:sz w:val="18"/>
          <w:szCs w:val="18"/>
        </w:rPr>
        <w:t>P</w:t>
      </w:r>
      <w:r w:rsidRPr="00040F50">
        <w:rPr>
          <w:rFonts w:asciiTheme="majorHAnsi" w:hAnsiTheme="majorHAnsi"/>
          <w:spacing w:val="3"/>
          <w:sz w:val="18"/>
          <w:szCs w:val="18"/>
        </w:rPr>
        <w:t>repar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r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pacing w:val="1"/>
          <w:sz w:val="18"/>
          <w:szCs w:val="18"/>
        </w:rPr>
        <w:t>u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3"/>
          <w:sz w:val="18"/>
          <w:szCs w:val="18"/>
        </w:rPr>
        <w:t>c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>s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"/>
          <w:sz w:val="18"/>
          <w:szCs w:val="18"/>
        </w:rPr>
        <w:t>f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r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z w:val="18"/>
          <w:szCs w:val="18"/>
        </w:rPr>
        <w:t>.</w:t>
      </w:r>
    </w:p>
    <w:p w14:paraId="7B78F292" w14:textId="77777777" w:rsidR="00FD7F63" w:rsidRPr="00040F50" w:rsidRDefault="00040F50">
      <w:pPr>
        <w:spacing w:before="2"/>
        <w:ind w:left="19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z w:val="18"/>
          <w:szCs w:val="18"/>
        </w:rPr>
        <w:pict w14:anchorId="28A04F00">
          <v:group id="_x0000_s1038" style="position:absolute;left:0;text-align:left;margin-left:214.25pt;margin-top:-117.55pt;width:9.1pt;height:129.25pt;z-index:-251659776;mso-position-horizontal-relative:page" coordorigin="4285,-2351" coordsize="182,25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4285;top:-2351;width:182;height:245">
              <v:imagedata r:id="rId6" o:title=""/>
            </v:shape>
            <v:shape id="_x0000_s1047" type="#_x0000_t75" style="position:absolute;left:4285;top:-2092;width:182;height:245">
              <v:imagedata r:id="rId6" o:title=""/>
            </v:shape>
            <v:shape id="_x0000_s1046" type="#_x0000_t75" style="position:absolute;left:4285;top:-1832;width:182;height:245">
              <v:imagedata r:id="rId6" o:title=""/>
            </v:shape>
            <v:shape id="_x0000_s1045" type="#_x0000_t75" style="position:absolute;left:4285;top:-1571;width:182;height:245">
              <v:imagedata r:id="rId6" o:title=""/>
            </v:shape>
            <v:shape id="_x0000_s1044" type="#_x0000_t75" style="position:absolute;left:4285;top:-1312;width:182;height:245">
              <v:imagedata r:id="rId6" o:title=""/>
            </v:shape>
            <v:shape id="_x0000_s1043" type="#_x0000_t75" style="position:absolute;left:4285;top:-1052;width:182;height:245">
              <v:imagedata r:id="rId6" o:title=""/>
            </v:shape>
            <v:shape id="_x0000_s1042" type="#_x0000_t75" style="position:absolute;left:4285;top:-790;width:182;height:245">
              <v:imagedata r:id="rId6" o:title=""/>
            </v:shape>
            <v:shape id="_x0000_s1041" type="#_x0000_t75" style="position:absolute;left:4285;top:-531;width:182;height:245">
              <v:imagedata r:id="rId6" o:title=""/>
            </v:shape>
            <v:shape id="_x0000_s1040" type="#_x0000_t75" style="position:absolute;left:4285;top:-272;width:182;height:245">
              <v:imagedata r:id="rId6" o:title=""/>
            </v:shape>
            <v:shape id="_x0000_s1039" type="#_x0000_t75" style="position:absolute;left:4285;top:-10;width:182;height:245">
              <v:imagedata r:id="rId6" o:title=""/>
            </v:shape>
            <w10:wrap anchorx="page"/>
          </v:group>
        </w:pict>
      </w:r>
      <w:r w:rsidRPr="00040F50">
        <w:rPr>
          <w:rFonts w:asciiTheme="majorHAnsi" w:hAnsiTheme="majorHAnsi"/>
          <w:spacing w:val="5"/>
          <w:sz w:val="18"/>
          <w:szCs w:val="18"/>
        </w:rPr>
        <w:t>T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1"/>
          <w:sz w:val="18"/>
          <w:szCs w:val="18"/>
        </w:rPr>
        <w:t>k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1"/>
          <w:sz w:val="18"/>
          <w:szCs w:val="18"/>
        </w:rPr>
        <w:t>h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r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1"/>
          <w:sz w:val="18"/>
          <w:szCs w:val="18"/>
        </w:rPr>
        <w:t>g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2"/>
          <w:sz w:val="18"/>
          <w:szCs w:val="18"/>
        </w:rPr>
        <w:t>st</w:t>
      </w:r>
      <w:r w:rsidRPr="00040F50">
        <w:rPr>
          <w:rFonts w:asciiTheme="majorHAnsi" w:hAnsiTheme="majorHAnsi"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>r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f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1"/>
          <w:sz w:val="18"/>
          <w:szCs w:val="18"/>
        </w:rPr>
        <w:t>h</w:t>
      </w:r>
      <w:r w:rsidRPr="00040F50">
        <w:rPr>
          <w:rFonts w:asciiTheme="majorHAnsi" w:hAnsiTheme="majorHAnsi"/>
          <w:spacing w:val="2"/>
          <w:sz w:val="18"/>
          <w:szCs w:val="18"/>
        </w:rPr>
        <w:t>il</w:t>
      </w:r>
      <w:r w:rsidRPr="00040F50">
        <w:rPr>
          <w:rFonts w:asciiTheme="majorHAnsi" w:hAnsiTheme="majorHAnsi"/>
          <w:spacing w:val="6"/>
          <w:sz w:val="18"/>
          <w:szCs w:val="18"/>
        </w:rPr>
        <w:t>d</w:t>
      </w:r>
      <w:r w:rsidRPr="00040F50">
        <w:rPr>
          <w:rFonts w:asciiTheme="majorHAnsi" w:hAnsiTheme="majorHAnsi"/>
          <w:spacing w:val="3"/>
          <w:sz w:val="18"/>
          <w:szCs w:val="18"/>
        </w:rPr>
        <w:t>re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.</w:t>
      </w:r>
    </w:p>
    <w:p w14:paraId="69FEC206" w14:textId="77777777" w:rsidR="00FD7F63" w:rsidRPr="00040F50" w:rsidRDefault="00FD7F63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6D664B1A" w14:textId="77777777" w:rsidR="00FD7F63" w:rsidRPr="00040F50" w:rsidRDefault="00040F50">
      <w:pPr>
        <w:rPr>
          <w:rFonts w:asciiTheme="majorHAnsi" w:hAnsiTheme="majorHAnsi"/>
          <w:b/>
          <w:bCs/>
          <w:sz w:val="18"/>
          <w:szCs w:val="18"/>
        </w:rPr>
      </w:pPr>
      <w:r w:rsidRPr="00040F50">
        <w:rPr>
          <w:rFonts w:asciiTheme="majorHAnsi" w:hAnsiTheme="majorHAnsi"/>
          <w:b/>
          <w:bCs/>
          <w:spacing w:val="2"/>
          <w:sz w:val="18"/>
          <w:szCs w:val="18"/>
        </w:rPr>
        <w:t>K</w:t>
      </w:r>
      <w:r w:rsidRPr="00040F50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b/>
          <w:bCs/>
          <w:sz w:val="18"/>
          <w:szCs w:val="18"/>
        </w:rPr>
        <w:t>Y</w:t>
      </w:r>
      <w:r w:rsidRPr="00040F50">
        <w:rPr>
          <w:rFonts w:asciiTheme="majorHAnsi" w:hAnsiTheme="majorHAnsi"/>
          <w:b/>
          <w:bCs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b/>
          <w:bCs/>
          <w:spacing w:val="2"/>
          <w:sz w:val="18"/>
          <w:szCs w:val="18"/>
        </w:rPr>
        <w:t>SK</w:t>
      </w:r>
      <w:r w:rsidRPr="00040F50">
        <w:rPr>
          <w:rFonts w:asciiTheme="majorHAnsi" w:hAnsiTheme="majorHAnsi"/>
          <w:b/>
          <w:bCs/>
          <w:spacing w:val="5"/>
          <w:sz w:val="18"/>
          <w:szCs w:val="18"/>
        </w:rPr>
        <w:t>I</w:t>
      </w:r>
      <w:r w:rsidRPr="00040F50">
        <w:rPr>
          <w:rFonts w:asciiTheme="majorHAnsi" w:hAnsiTheme="majorHAnsi"/>
          <w:b/>
          <w:bCs/>
          <w:spacing w:val="3"/>
          <w:sz w:val="18"/>
          <w:szCs w:val="18"/>
        </w:rPr>
        <w:t>LL</w:t>
      </w:r>
      <w:r w:rsidRPr="00040F50">
        <w:rPr>
          <w:rFonts w:asciiTheme="majorHAnsi" w:hAnsiTheme="majorHAnsi"/>
          <w:b/>
          <w:bCs/>
          <w:sz w:val="18"/>
          <w:szCs w:val="18"/>
        </w:rPr>
        <w:t xml:space="preserve">S </w:t>
      </w:r>
      <w:r w:rsidRPr="00040F50">
        <w:rPr>
          <w:rFonts w:asciiTheme="majorHAnsi" w:hAnsiTheme="majorHAnsi"/>
          <w:b/>
          <w:bCs/>
          <w:spacing w:val="2"/>
          <w:sz w:val="18"/>
          <w:szCs w:val="18"/>
        </w:rPr>
        <w:t>AN</w:t>
      </w:r>
      <w:r w:rsidRPr="00040F50">
        <w:rPr>
          <w:rFonts w:asciiTheme="majorHAnsi" w:hAnsiTheme="majorHAnsi"/>
          <w:b/>
          <w:bCs/>
          <w:sz w:val="18"/>
          <w:szCs w:val="18"/>
        </w:rPr>
        <w:t>D</w:t>
      </w:r>
      <w:r w:rsidRPr="00040F50">
        <w:rPr>
          <w:rFonts w:asciiTheme="majorHAnsi" w:hAnsiTheme="majorHAnsi"/>
          <w:b/>
          <w:bCs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b/>
          <w:bCs/>
          <w:spacing w:val="4"/>
          <w:sz w:val="18"/>
          <w:szCs w:val="18"/>
        </w:rPr>
        <w:t>C</w:t>
      </w:r>
      <w:r w:rsidRPr="00040F50">
        <w:rPr>
          <w:rFonts w:asciiTheme="majorHAnsi" w:hAnsiTheme="majorHAnsi"/>
          <w:b/>
          <w:bCs/>
          <w:spacing w:val="2"/>
          <w:sz w:val="18"/>
          <w:szCs w:val="18"/>
        </w:rPr>
        <w:t>O</w:t>
      </w:r>
      <w:r w:rsidRPr="00040F50">
        <w:rPr>
          <w:rFonts w:asciiTheme="majorHAnsi" w:hAnsiTheme="majorHAnsi"/>
          <w:b/>
          <w:bCs/>
          <w:spacing w:val="3"/>
          <w:sz w:val="18"/>
          <w:szCs w:val="18"/>
        </w:rPr>
        <w:t>M</w:t>
      </w:r>
      <w:r w:rsidRPr="00040F50">
        <w:rPr>
          <w:rFonts w:asciiTheme="majorHAnsi" w:hAnsiTheme="majorHAnsi"/>
          <w:b/>
          <w:bCs/>
          <w:spacing w:val="4"/>
          <w:sz w:val="18"/>
          <w:szCs w:val="18"/>
        </w:rPr>
        <w:t>P</w:t>
      </w:r>
      <w:r w:rsidRPr="00040F50">
        <w:rPr>
          <w:rFonts w:asciiTheme="majorHAnsi" w:hAnsiTheme="majorHAnsi"/>
          <w:b/>
          <w:bCs/>
          <w:spacing w:val="5"/>
          <w:sz w:val="18"/>
          <w:szCs w:val="18"/>
        </w:rPr>
        <w:t>ET</w:t>
      </w:r>
      <w:r w:rsidRPr="00040F50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040F50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040F50">
        <w:rPr>
          <w:rFonts w:asciiTheme="majorHAnsi" w:hAnsiTheme="majorHAnsi"/>
          <w:b/>
          <w:bCs/>
          <w:spacing w:val="3"/>
          <w:sz w:val="18"/>
          <w:szCs w:val="18"/>
        </w:rPr>
        <w:t>IE</w:t>
      </w:r>
      <w:r w:rsidRPr="00040F50">
        <w:rPr>
          <w:rFonts w:asciiTheme="majorHAnsi" w:hAnsiTheme="majorHAnsi"/>
          <w:b/>
          <w:bCs/>
          <w:sz w:val="18"/>
          <w:szCs w:val="18"/>
        </w:rPr>
        <w:t>S</w:t>
      </w:r>
    </w:p>
    <w:p w14:paraId="085C0601" w14:textId="77777777" w:rsidR="00FD7F63" w:rsidRPr="00040F50" w:rsidRDefault="00FD7F63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4D5F1B05" w14:textId="77777777" w:rsidR="00FD7F63" w:rsidRPr="00040F50" w:rsidRDefault="00040F50">
      <w:pPr>
        <w:spacing w:line="270" w:lineRule="auto"/>
        <w:ind w:left="192" w:right="428" w:firstLine="2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pacing w:val="4"/>
          <w:sz w:val="18"/>
          <w:szCs w:val="18"/>
        </w:rPr>
        <w:t>P</w:t>
      </w:r>
      <w:r w:rsidRPr="00040F50">
        <w:rPr>
          <w:rFonts w:asciiTheme="majorHAnsi" w:hAnsiTheme="majorHAnsi"/>
          <w:spacing w:val="3"/>
          <w:sz w:val="18"/>
          <w:szCs w:val="18"/>
        </w:rPr>
        <w:t>ro</w:t>
      </w:r>
      <w:r w:rsidRPr="00040F50">
        <w:rPr>
          <w:rFonts w:asciiTheme="majorHAnsi" w:hAnsiTheme="majorHAnsi"/>
          <w:spacing w:val="1"/>
          <w:sz w:val="18"/>
          <w:szCs w:val="18"/>
        </w:rPr>
        <w:t>v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>n</w:t>
      </w:r>
      <w:r w:rsidRPr="00040F5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z w:val="18"/>
          <w:szCs w:val="18"/>
        </w:rPr>
        <w:t xml:space="preserve">k </w:t>
      </w:r>
      <w:r w:rsidRPr="00040F50">
        <w:rPr>
          <w:rFonts w:asciiTheme="majorHAnsi" w:hAnsiTheme="majorHAnsi"/>
          <w:spacing w:val="3"/>
          <w:sz w:val="18"/>
          <w:szCs w:val="18"/>
        </w:rPr>
        <w:t>rec</w:t>
      </w:r>
      <w:r w:rsidRPr="00040F50">
        <w:rPr>
          <w:rFonts w:asciiTheme="majorHAnsi" w:hAnsiTheme="majorHAnsi"/>
          <w:spacing w:val="7"/>
          <w:sz w:val="18"/>
          <w:szCs w:val="18"/>
        </w:rPr>
        <w:t>o</w:t>
      </w:r>
      <w:r w:rsidRPr="00040F50">
        <w:rPr>
          <w:rFonts w:asciiTheme="majorHAnsi" w:hAnsiTheme="majorHAnsi"/>
          <w:spacing w:val="3"/>
          <w:sz w:val="18"/>
          <w:szCs w:val="18"/>
        </w:rPr>
        <w:t>r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040F50">
        <w:rPr>
          <w:rFonts w:asciiTheme="majorHAnsi" w:hAnsiTheme="majorHAnsi"/>
          <w:spacing w:val="3"/>
          <w:sz w:val="18"/>
          <w:szCs w:val="18"/>
        </w:rPr>
        <w:t>xper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pacing w:val="3"/>
          <w:sz w:val="18"/>
          <w:szCs w:val="18"/>
        </w:rPr>
        <w:t>c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w</w:t>
      </w:r>
      <w:r w:rsidRPr="00040F50">
        <w:rPr>
          <w:rFonts w:asciiTheme="majorHAnsi" w:hAnsiTheme="majorHAnsi"/>
          <w:spacing w:val="4"/>
          <w:sz w:val="18"/>
          <w:szCs w:val="18"/>
        </w:rPr>
        <w:t>o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1"/>
          <w:sz w:val="18"/>
          <w:szCs w:val="18"/>
        </w:rPr>
        <w:t>k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z w:val="18"/>
          <w:szCs w:val="18"/>
        </w:rPr>
        <w:t>s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a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p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1"/>
          <w:sz w:val="18"/>
          <w:szCs w:val="18"/>
        </w:rPr>
        <w:t>m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z w:val="18"/>
          <w:szCs w:val="18"/>
        </w:rPr>
        <w:t>y</w:t>
      </w:r>
      <w:r w:rsidRPr="00040F5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3"/>
          <w:sz w:val="18"/>
          <w:szCs w:val="18"/>
        </w:rPr>
        <w:t>ea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1"/>
          <w:sz w:val="18"/>
          <w:szCs w:val="18"/>
        </w:rPr>
        <w:t>h</w:t>
      </w:r>
      <w:r w:rsidRPr="00040F50">
        <w:rPr>
          <w:rFonts w:asciiTheme="majorHAnsi" w:hAnsiTheme="majorHAnsi"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>r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KS</w:t>
      </w:r>
      <w:r w:rsidRPr="00040F50">
        <w:rPr>
          <w:rFonts w:asciiTheme="majorHAnsi" w:hAnsiTheme="majorHAnsi"/>
          <w:spacing w:val="17"/>
          <w:sz w:val="18"/>
          <w:szCs w:val="18"/>
        </w:rPr>
        <w:t>1</w:t>
      </w:r>
      <w:r w:rsidRPr="00040F50">
        <w:rPr>
          <w:rFonts w:asciiTheme="majorHAnsi" w:hAnsiTheme="majorHAnsi"/>
          <w:spacing w:val="3"/>
          <w:sz w:val="18"/>
          <w:szCs w:val="18"/>
        </w:rPr>
        <w:t>-</w:t>
      </w:r>
      <w:r w:rsidRPr="00040F50">
        <w:rPr>
          <w:rFonts w:asciiTheme="majorHAnsi" w:hAnsiTheme="majorHAnsi"/>
          <w:spacing w:val="2"/>
          <w:sz w:val="18"/>
          <w:szCs w:val="18"/>
        </w:rPr>
        <w:t>KS</w:t>
      </w:r>
      <w:r w:rsidRPr="00040F50">
        <w:rPr>
          <w:rFonts w:asciiTheme="majorHAnsi" w:hAnsiTheme="majorHAnsi"/>
          <w:spacing w:val="3"/>
          <w:sz w:val="18"/>
          <w:szCs w:val="18"/>
        </w:rPr>
        <w:t>2</w:t>
      </w:r>
      <w:r w:rsidRPr="00040F50">
        <w:rPr>
          <w:rFonts w:asciiTheme="majorHAnsi" w:hAnsiTheme="majorHAnsi"/>
          <w:sz w:val="18"/>
          <w:szCs w:val="18"/>
        </w:rPr>
        <w:t>. M</w:t>
      </w:r>
      <w:r w:rsidRPr="00040F50">
        <w:rPr>
          <w:rFonts w:asciiTheme="majorHAnsi" w:hAnsiTheme="majorHAnsi"/>
          <w:spacing w:val="1"/>
          <w:sz w:val="18"/>
          <w:szCs w:val="18"/>
        </w:rPr>
        <w:t>ar</w:t>
      </w:r>
      <w:r w:rsidRPr="00040F50">
        <w:rPr>
          <w:rFonts w:asciiTheme="majorHAnsi" w:hAnsiTheme="majorHAnsi"/>
          <w:spacing w:val="-1"/>
          <w:sz w:val="18"/>
          <w:szCs w:val="18"/>
        </w:rPr>
        <w:t>k</w:t>
      </w:r>
      <w:r w:rsidRPr="00040F50">
        <w:rPr>
          <w:rFonts w:asciiTheme="majorHAnsi" w:hAnsiTheme="majorHAnsi"/>
          <w:sz w:val="18"/>
          <w:szCs w:val="18"/>
        </w:rPr>
        <w:t>i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c</w:t>
      </w:r>
      <w:r w:rsidRPr="00040F50">
        <w:rPr>
          <w:rFonts w:asciiTheme="majorHAnsi" w:hAnsiTheme="majorHAnsi"/>
          <w:spacing w:val="1"/>
          <w:sz w:val="18"/>
          <w:szCs w:val="18"/>
        </w:rPr>
        <w:t>o</w:t>
      </w:r>
      <w:r w:rsidRPr="00040F50">
        <w:rPr>
          <w:rFonts w:asciiTheme="majorHAnsi" w:hAnsiTheme="majorHAnsi"/>
          <w:spacing w:val="-1"/>
          <w:sz w:val="18"/>
          <w:szCs w:val="18"/>
        </w:rPr>
        <w:t>u</w:t>
      </w:r>
      <w:r w:rsidRPr="00040F50">
        <w:rPr>
          <w:rFonts w:asciiTheme="majorHAnsi" w:hAnsiTheme="majorHAnsi"/>
          <w:spacing w:val="1"/>
          <w:sz w:val="18"/>
          <w:szCs w:val="18"/>
        </w:rPr>
        <w:t>r</w:t>
      </w:r>
      <w:r w:rsidRPr="00040F50">
        <w:rPr>
          <w:rFonts w:asciiTheme="majorHAnsi" w:hAnsiTheme="majorHAnsi"/>
          <w:spacing w:val="-1"/>
          <w:sz w:val="18"/>
          <w:szCs w:val="18"/>
        </w:rPr>
        <w:t>s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-5"/>
          <w:sz w:val="18"/>
          <w:szCs w:val="18"/>
        </w:rPr>
        <w:t>w</w:t>
      </w:r>
      <w:r w:rsidRPr="00040F50">
        <w:rPr>
          <w:rFonts w:asciiTheme="majorHAnsi" w:hAnsiTheme="majorHAnsi"/>
          <w:spacing w:val="1"/>
          <w:sz w:val="18"/>
          <w:szCs w:val="18"/>
        </w:rPr>
        <w:t>o</w:t>
      </w:r>
      <w:r w:rsidRPr="00040F50">
        <w:rPr>
          <w:rFonts w:asciiTheme="majorHAnsi" w:hAnsiTheme="majorHAnsi"/>
          <w:spacing w:val="3"/>
          <w:sz w:val="18"/>
          <w:szCs w:val="18"/>
        </w:rPr>
        <w:t>r</w:t>
      </w:r>
      <w:r w:rsidRPr="00040F50">
        <w:rPr>
          <w:rFonts w:asciiTheme="majorHAnsi" w:hAnsiTheme="majorHAnsi"/>
          <w:sz w:val="18"/>
          <w:szCs w:val="18"/>
        </w:rPr>
        <w:t>k</w:t>
      </w:r>
      <w:r w:rsidRPr="00040F50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a</w:t>
      </w:r>
      <w:r w:rsidRPr="00040F50">
        <w:rPr>
          <w:rFonts w:asciiTheme="majorHAnsi" w:hAnsiTheme="majorHAnsi"/>
          <w:spacing w:val="-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-1"/>
          <w:sz w:val="18"/>
          <w:szCs w:val="18"/>
        </w:rPr>
        <w:t>m</w:t>
      </w:r>
      <w:r w:rsidRPr="00040F50">
        <w:rPr>
          <w:rFonts w:asciiTheme="majorHAnsi" w:hAnsiTheme="majorHAnsi"/>
          <w:spacing w:val="1"/>
          <w:sz w:val="18"/>
          <w:szCs w:val="18"/>
        </w:rPr>
        <w:t>o</w:t>
      </w:r>
      <w:r w:rsidRPr="00040F50">
        <w:rPr>
          <w:rFonts w:asciiTheme="majorHAnsi" w:hAnsiTheme="majorHAnsi"/>
          <w:spacing w:val="-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it</w:t>
      </w:r>
      <w:r w:rsidRPr="00040F50">
        <w:rPr>
          <w:rFonts w:asciiTheme="majorHAnsi" w:hAnsiTheme="majorHAnsi"/>
          <w:spacing w:val="1"/>
          <w:sz w:val="18"/>
          <w:szCs w:val="18"/>
        </w:rPr>
        <w:t>or</w:t>
      </w:r>
      <w:r w:rsidRPr="00040F50">
        <w:rPr>
          <w:rFonts w:asciiTheme="majorHAnsi" w:hAnsiTheme="majorHAnsi"/>
          <w:sz w:val="18"/>
          <w:szCs w:val="18"/>
        </w:rPr>
        <w:t>i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a c</w:t>
      </w:r>
      <w:r w:rsidRPr="00040F50">
        <w:rPr>
          <w:rFonts w:asciiTheme="majorHAnsi" w:hAnsiTheme="majorHAnsi"/>
          <w:spacing w:val="-1"/>
          <w:sz w:val="18"/>
          <w:szCs w:val="18"/>
        </w:rPr>
        <w:t>h</w:t>
      </w:r>
      <w:r w:rsidRPr="00040F50">
        <w:rPr>
          <w:rFonts w:asciiTheme="majorHAnsi" w:hAnsiTheme="majorHAnsi"/>
          <w:sz w:val="18"/>
          <w:szCs w:val="18"/>
        </w:rPr>
        <w:t>il</w:t>
      </w:r>
      <w:r w:rsidRPr="00040F50">
        <w:rPr>
          <w:rFonts w:asciiTheme="majorHAnsi" w:hAnsiTheme="majorHAnsi"/>
          <w:spacing w:val="7"/>
          <w:sz w:val="18"/>
          <w:szCs w:val="18"/>
        </w:rPr>
        <w:t>d</w:t>
      </w:r>
      <w:r w:rsidRPr="00040F50">
        <w:rPr>
          <w:rFonts w:asciiTheme="majorHAnsi" w:hAnsiTheme="majorHAnsi"/>
          <w:spacing w:val="-2"/>
          <w:sz w:val="18"/>
          <w:szCs w:val="18"/>
        </w:rPr>
        <w:t>’</w:t>
      </w:r>
      <w:r w:rsidRPr="00040F50">
        <w:rPr>
          <w:rFonts w:asciiTheme="majorHAnsi" w:hAnsiTheme="majorHAnsi"/>
          <w:sz w:val="18"/>
          <w:szCs w:val="18"/>
        </w:rPr>
        <w:t>s</w:t>
      </w:r>
      <w:r w:rsidRPr="00040F50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"/>
          <w:sz w:val="18"/>
          <w:szCs w:val="18"/>
        </w:rPr>
        <w:t>p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1"/>
          <w:sz w:val="18"/>
          <w:szCs w:val="18"/>
        </w:rPr>
        <w:t>r</w:t>
      </w:r>
      <w:r w:rsidRPr="00040F50">
        <w:rPr>
          <w:rFonts w:asciiTheme="majorHAnsi" w:hAnsiTheme="majorHAnsi"/>
          <w:spacing w:val="-2"/>
          <w:sz w:val="18"/>
          <w:szCs w:val="18"/>
        </w:rPr>
        <w:t>f</w:t>
      </w:r>
      <w:r w:rsidRPr="00040F50">
        <w:rPr>
          <w:rFonts w:asciiTheme="majorHAnsi" w:hAnsiTheme="majorHAnsi"/>
          <w:spacing w:val="1"/>
          <w:sz w:val="18"/>
          <w:szCs w:val="18"/>
        </w:rPr>
        <w:t>o</w:t>
      </w:r>
      <w:r w:rsidRPr="00040F50">
        <w:rPr>
          <w:rFonts w:asciiTheme="majorHAnsi" w:hAnsiTheme="majorHAnsi"/>
          <w:spacing w:val="3"/>
          <w:sz w:val="18"/>
          <w:szCs w:val="18"/>
        </w:rPr>
        <w:t>r</w:t>
      </w:r>
      <w:r w:rsidRPr="00040F50">
        <w:rPr>
          <w:rFonts w:asciiTheme="majorHAnsi" w:hAnsiTheme="majorHAnsi"/>
          <w:spacing w:val="-4"/>
          <w:sz w:val="18"/>
          <w:szCs w:val="18"/>
        </w:rPr>
        <w:t>m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-1"/>
          <w:sz w:val="18"/>
          <w:szCs w:val="18"/>
        </w:rPr>
        <w:t>n</w:t>
      </w:r>
      <w:r w:rsidRPr="00040F50">
        <w:rPr>
          <w:rFonts w:asciiTheme="majorHAnsi" w:hAnsiTheme="majorHAnsi"/>
          <w:spacing w:val="3"/>
          <w:sz w:val="18"/>
          <w:szCs w:val="18"/>
        </w:rPr>
        <w:t>c</w:t>
      </w:r>
      <w:r w:rsidRPr="00040F50">
        <w:rPr>
          <w:rFonts w:asciiTheme="majorHAnsi" w:hAnsiTheme="majorHAnsi"/>
          <w:sz w:val="18"/>
          <w:szCs w:val="18"/>
        </w:rPr>
        <w:t>e.</w:t>
      </w:r>
    </w:p>
    <w:p w14:paraId="549C73AB" w14:textId="77777777" w:rsidR="00FD7F63" w:rsidRPr="00040F50" w:rsidRDefault="00040F50">
      <w:pPr>
        <w:spacing w:before="3" w:line="270" w:lineRule="auto"/>
        <w:ind w:left="192" w:right="2609" w:firstLine="2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pacing w:val="1"/>
          <w:sz w:val="18"/>
          <w:szCs w:val="18"/>
        </w:rPr>
        <w:t>R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c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t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r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fer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pacing w:val="3"/>
          <w:sz w:val="18"/>
          <w:szCs w:val="18"/>
        </w:rPr>
        <w:t>c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>s</w:t>
      </w:r>
      <w:r w:rsidRPr="00040F50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a</w:t>
      </w:r>
      <w:r w:rsidRPr="00040F50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"/>
          <w:sz w:val="18"/>
          <w:szCs w:val="18"/>
        </w:rPr>
        <w:t>v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2"/>
          <w:sz w:val="18"/>
          <w:szCs w:val="18"/>
        </w:rPr>
        <w:t>li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"/>
          <w:sz w:val="18"/>
          <w:szCs w:val="18"/>
        </w:rPr>
        <w:t>CR</w:t>
      </w:r>
      <w:r w:rsidRPr="00040F50">
        <w:rPr>
          <w:rFonts w:asciiTheme="majorHAnsi" w:hAnsiTheme="majorHAnsi"/>
          <w:spacing w:val="6"/>
          <w:sz w:val="18"/>
          <w:szCs w:val="18"/>
        </w:rPr>
        <w:t>B</w:t>
      </w:r>
      <w:r w:rsidRPr="00040F50">
        <w:rPr>
          <w:rFonts w:asciiTheme="majorHAnsi" w:hAnsiTheme="majorHAnsi"/>
          <w:spacing w:val="2"/>
          <w:sz w:val="18"/>
          <w:szCs w:val="18"/>
        </w:rPr>
        <w:t>/</w:t>
      </w:r>
      <w:r w:rsidRPr="00040F50">
        <w:rPr>
          <w:rFonts w:asciiTheme="majorHAnsi" w:hAnsiTheme="majorHAnsi"/>
          <w:spacing w:val="3"/>
          <w:sz w:val="18"/>
          <w:szCs w:val="18"/>
        </w:rPr>
        <w:t>po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c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1"/>
          <w:sz w:val="18"/>
          <w:szCs w:val="18"/>
        </w:rPr>
        <w:t>h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ck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z w:val="18"/>
          <w:szCs w:val="18"/>
        </w:rPr>
        <w:t>. E</w:t>
      </w:r>
      <w:r w:rsidRPr="00040F50">
        <w:rPr>
          <w:rFonts w:asciiTheme="majorHAnsi" w:hAnsiTheme="majorHAnsi"/>
          <w:spacing w:val="-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t</w:t>
      </w:r>
      <w:r w:rsidRPr="00040F50">
        <w:rPr>
          <w:rFonts w:asciiTheme="majorHAnsi" w:hAnsiTheme="majorHAnsi"/>
          <w:spacing w:val="1"/>
          <w:sz w:val="18"/>
          <w:szCs w:val="18"/>
        </w:rPr>
        <w:t>hu</w:t>
      </w:r>
      <w:r w:rsidRPr="00040F50">
        <w:rPr>
          <w:rFonts w:asciiTheme="majorHAnsi" w:hAnsiTheme="majorHAnsi"/>
          <w:spacing w:val="-1"/>
          <w:sz w:val="18"/>
          <w:szCs w:val="18"/>
        </w:rPr>
        <w:t>s</w:t>
      </w:r>
      <w:r w:rsidRPr="00040F50">
        <w:rPr>
          <w:rFonts w:asciiTheme="majorHAnsi" w:hAnsiTheme="majorHAnsi"/>
          <w:sz w:val="18"/>
          <w:szCs w:val="18"/>
        </w:rPr>
        <w:t>ias</w:t>
      </w:r>
      <w:r w:rsidRPr="00040F50">
        <w:rPr>
          <w:rFonts w:asciiTheme="majorHAnsi" w:hAnsiTheme="majorHAnsi"/>
          <w:spacing w:val="-1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ic</w:t>
      </w:r>
      <w:r w:rsidRPr="00040F50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-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i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pacing w:val="-1"/>
          <w:sz w:val="18"/>
          <w:szCs w:val="18"/>
        </w:rPr>
        <w:t>s</w:t>
      </w:r>
      <w:r w:rsidRPr="00040F50">
        <w:rPr>
          <w:rFonts w:asciiTheme="majorHAnsi" w:hAnsiTheme="majorHAnsi"/>
          <w:spacing w:val="1"/>
          <w:sz w:val="18"/>
          <w:szCs w:val="18"/>
        </w:rPr>
        <w:t>p</w:t>
      </w:r>
      <w:r w:rsidRPr="00040F50">
        <w:rPr>
          <w:rFonts w:asciiTheme="majorHAnsi" w:hAnsiTheme="majorHAnsi"/>
          <w:sz w:val="18"/>
          <w:szCs w:val="18"/>
        </w:rPr>
        <w:t>iri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pacing w:val="-1"/>
          <w:sz w:val="18"/>
          <w:szCs w:val="18"/>
        </w:rPr>
        <w:t>g</w:t>
      </w:r>
      <w:r w:rsidRPr="00040F50">
        <w:rPr>
          <w:rFonts w:asciiTheme="majorHAnsi" w:hAnsiTheme="majorHAnsi"/>
          <w:sz w:val="18"/>
          <w:szCs w:val="18"/>
        </w:rPr>
        <w:t>.</w:t>
      </w:r>
    </w:p>
    <w:p w14:paraId="110E53B2" w14:textId="77777777" w:rsidR="00FD7F63" w:rsidRPr="00040F50" w:rsidRDefault="00040F50">
      <w:pPr>
        <w:spacing w:before="1" w:line="272" w:lineRule="auto"/>
        <w:ind w:left="192" w:right="395" w:firstLine="5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z w:val="18"/>
          <w:szCs w:val="18"/>
        </w:rPr>
        <w:t>A</w:t>
      </w:r>
      <w:r w:rsidRPr="00040F50">
        <w:rPr>
          <w:rFonts w:asciiTheme="majorHAnsi" w:hAnsiTheme="majorHAnsi"/>
          <w:spacing w:val="3"/>
          <w:sz w:val="18"/>
          <w:szCs w:val="18"/>
        </w:rPr>
        <w:t>b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 xml:space="preserve">y </w:t>
      </w:r>
      <w:r w:rsidRPr="00040F50">
        <w:rPr>
          <w:rFonts w:asciiTheme="majorHAnsi" w:hAnsiTheme="majorHAnsi"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o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pro</w:t>
      </w:r>
      <w:r w:rsidRPr="00040F50">
        <w:rPr>
          <w:rFonts w:asciiTheme="majorHAnsi" w:hAnsiTheme="majorHAnsi"/>
          <w:spacing w:val="4"/>
          <w:sz w:val="18"/>
          <w:szCs w:val="18"/>
        </w:rPr>
        <w:t>j</w:t>
      </w:r>
      <w:r w:rsidRPr="00040F50">
        <w:rPr>
          <w:rFonts w:asciiTheme="majorHAnsi" w:hAnsiTheme="majorHAnsi"/>
          <w:spacing w:val="3"/>
          <w:sz w:val="18"/>
          <w:szCs w:val="18"/>
        </w:rPr>
        <w:t>ec</w:t>
      </w:r>
      <w:r w:rsidRPr="00040F50">
        <w:rPr>
          <w:rFonts w:asciiTheme="majorHAnsi" w:hAnsiTheme="majorHAnsi"/>
          <w:sz w:val="18"/>
          <w:szCs w:val="18"/>
        </w:rPr>
        <w:t>t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a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p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2"/>
          <w:sz w:val="18"/>
          <w:szCs w:val="18"/>
        </w:rPr>
        <w:t>si</w:t>
      </w:r>
      <w:r w:rsidRPr="00040F50">
        <w:rPr>
          <w:rFonts w:asciiTheme="majorHAnsi" w:hAnsiTheme="majorHAnsi"/>
          <w:spacing w:val="4"/>
          <w:sz w:val="18"/>
          <w:szCs w:val="18"/>
        </w:rPr>
        <w:t>ti</w:t>
      </w:r>
      <w:r w:rsidRPr="00040F50">
        <w:rPr>
          <w:rFonts w:asciiTheme="majorHAnsi" w:hAnsiTheme="majorHAnsi"/>
          <w:spacing w:val="3"/>
          <w:sz w:val="18"/>
          <w:szCs w:val="18"/>
        </w:rPr>
        <w:t>v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cre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1"/>
          <w:sz w:val="18"/>
          <w:szCs w:val="18"/>
        </w:rPr>
        <w:t>v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l</w:t>
      </w:r>
      <w:r w:rsidRPr="00040F50">
        <w:rPr>
          <w:rFonts w:asciiTheme="majorHAnsi" w:hAnsiTheme="majorHAnsi"/>
          <w:spacing w:val="3"/>
          <w:sz w:val="18"/>
          <w:szCs w:val="18"/>
        </w:rPr>
        <w:t>ea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pacing w:val="3"/>
          <w:sz w:val="18"/>
          <w:szCs w:val="18"/>
        </w:rPr>
        <w:t>v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3"/>
          <w:sz w:val="18"/>
          <w:szCs w:val="18"/>
        </w:rPr>
        <w:t>on</w:t>
      </w:r>
      <w:r w:rsidRPr="00040F50">
        <w:rPr>
          <w:rFonts w:asciiTheme="majorHAnsi" w:hAnsiTheme="majorHAnsi"/>
          <w:spacing w:val="1"/>
          <w:sz w:val="18"/>
          <w:szCs w:val="18"/>
        </w:rPr>
        <w:t>m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t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"/>
          <w:sz w:val="18"/>
          <w:szCs w:val="18"/>
        </w:rPr>
        <w:t>f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r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z w:val="18"/>
          <w:szCs w:val="18"/>
        </w:rPr>
        <w:t>l</w:t>
      </w:r>
      <w:r w:rsidRPr="00040F5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6"/>
          <w:sz w:val="18"/>
          <w:szCs w:val="18"/>
        </w:rPr>
        <w:t>p</w:t>
      </w:r>
      <w:r w:rsidRPr="00040F50">
        <w:rPr>
          <w:rFonts w:asciiTheme="majorHAnsi" w:hAnsiTheme="majorHAnsi"/>
          <w:spacing w:val="1"/>
          <w:sz w:val="18"/>
          <w:szCs w:val="18"/>
        </w:rPr>
        <w:t>u</w:t>
      </w:r>
      <w:r w:rsidRPr="00040F50">
        <w:rPr>
          <w:rFonts w:asciiTheme="majorHAnsi" w:hAnsiTheme="majorHAnsi"/>
          <w:spacing w:val="3"/>
          <w:sz w:val="18"/>
          <w:szCs w:val="18"/>
        </w:rPr>
        <w:t>p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z w:val="18"/>
          <w:szCs w:val="18"/>
        </w:rPr>
        <w:t xml:space="preserve">. </w:t>
      </w:r>
      <w:r w:rsidRPr="00040F50">
        <w:rPr>
          <w:rFonts w:asciiTheme="majorHAnsi" w:hAnsiTheme="majorHAnsi"/>
          <w:spacing w:val="-2"/>
          <w:sz w:val="18"/>
          <w:szCs w:val="18"/>
        </w:rPr>
        <w:t>A</w:t>
      </w:r>
      <w:r w:rsidRPr="00040F50">
        <w:rPr>
          <w:rFonts w:asciiTheme="majorHAnsi" w:hAnsiTheme="majorHAnsi"/>
          <w:spacing w:val="1"/>
          <w:sz w:val="18"/>
          <w:szCs w:val="18"/>
        </w:rPr>
        <w:t>bo</w:t>
      </w:r>
      <w:r w:rsidRPr="00040F50">
        <w:rPr>
          <w:rFonts w:asciiTheme="majorHAnsi" w:hAnsiTheme="majorHAnsi"/>
          <w:spacing w:val="-1"/>
          <w:sz w:val="18"/>
          <w:szCs w:val="18"/>
        </w:rPr>
        <w:t>v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-1"/>
          <w:sz w:val="18"/>
          <w:szCs w:val="18"/>
        </w:rPr>
        <w:t>v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1"/>
          <w:sz w:val="18"/>
          <w:szCs w:val="18"/>
        </w:rPr>
        <w:t>r</w:t>
      </w:r>
      <w:r w:rsidRPr="00040F50">
        <w:rPr>
          <w:rFonts w:asciiTheme="majorHAnsi" w:hAnsiTheme="majorHAnsi"/>
          <w:sz w:val="18"/>
          <w:szCs w:val="18"/>
        </w:rPr>
        <w:t>a</w:t>
      </w:r>
      <w:r w:rsidRPr="00040F50">
        <w:rPr>
          <w:rFonts w:asciiTheme="majorHAnsi" w:hAnsiTheme="majorHAnsi"/>
          <w:spacing w:val="-1"/>
          <w:sz w:val="18"/>
          <w:szCs w:val="18"/>
        </w:rPr>
        <w:t>g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"/>
          <w:sz w:val="18"/>
          <w:szCs w:val="18"/>
        </w:rPr>
        <w:t>or</w:t>
      </w:r>
      <w:r w:rsidRPr="00040F50">
        <w:rPr>
          <w:rFonts w:asciiTheme="majorHAnsi" w:hAnsiTheme="majorHAnsi"/>
          <w:spacing w:val="-1"/>
          <w:sz w:val="18"/>
          <w:szCs w:val="18"/>
        </w:rPr>
        <w:t>g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-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i</w:t>
      </w:r>
      <w:r w:rsidRPr="00040F50">
        <w:rPr>
          <w:rFonts w:asciiTheme="majorHAnsi" w:hAnsiTheme="majorHAnsi"/>
          <w:spacing w:val="-1"/>
          <w:sz w:val="18"/>
          <w:szCs w:val="18"/>
        </w:rPr>
        <w:t>s</w:t>
      </w:r>
      <w:r w:rsidRPr="00040F50">
        <w:rPr>
          <w:rFonts w:asciiTheme="majorHAnsi" w:hAnsiTheme="majorHAnsi"/>
          <w:sz w:val="18"/>
          <w:szCs w:val="18"/>
        </w:rPr>
        <w:t>a</w:t>
      </w:r>
      <w:r w:rsidRPr="00040F50">
        <w:rPr>
          <w:rFonts w:asciiTheme="majorHAnsi" w:hAnsiTheme="majorHAnsi"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i</w:t>
      </w:r>
      <w:r w:rsidRPr="00040F50">
        <w:rPr>
          <w:rFonts w:asciiTheme="majorHAnsi" w:hAnsiTheme="majorHAnsi"/>
          <w:spacing w:val="1"/>
          <w:sz w:val="18"/>
          <w:szCs w:val="18"/>
        </w:rPr>
        <w:t>on</w:t>
      </w:r>
      <w:r w:rsidRPr="00040F50">
        <w:rPr>
          <w:rFonts w:asciiTheme="majorHAnsi" w:hAnsiTheme="majorHAnsi"/>
          <w:sz w:val="18"/>
          <w:szCs w:val="18"/>
        </w:rPr>
        <w:t>al</w:t>
      </w:r>
      <w:r w:rsidRPr="00040F50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-1"/>
          <w:sz w:val="18"/>
          <w:szCs w:val="18"/>
        </w:rPr>
        <w:t>sk</w:t>
      </w:r>
      <w:r w:rsidRPr="00040F50">
        <w:rPr>
          <w:rFonts w:asciiTheme="majorHAnsi" w:hAnsiTheme="majorHAnsi"/>
          <w:sz w:val="18"/>
          <w:szCs w:val="18"/>
        </w:rPr>
        <w:t>i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z w:val="18"/>
          <w:szCs w:val="18"/>
        </w:rPr>
        <w:t>ls</w:t>
      </w:r>
      <w:r w:rsidRPr="00040F50">
        <w:rPr>
          <w:rFonts w:asciiTheme="majorHAnsi" w:hAnsiTheme="majorHAnsi"/>
          <w:spacing w:val="-2"/>
          <w:sz w:val="18"/>
          <w:szCs w:val="18"/>
        </w:rPr>
        <w:t xml:space="preserve"> w</w:t>
      </w:r>
      <w:r w:rsidRPr="00040F50">
        <w:rPr>
          <w:rFonts w:asciiTheme="majorHAnsi" w:hAnsiTheme="majorHAnsi"/>
          <w:sz w:val="18"/>
          <w:szCs w:val="18"/>
        </w:rPr>
        <w:t>i</w:t>
      </w:r>
      <w:r w:rsidRPr="00040F50">
        <w:rPr>
          <w:rFonts w:asciiTheme="majorHAnsi" w:hAnsiTheme="majorHAnsi"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h</w:t>
      </w:r>
      <w:r w:rsidRPr="00040F50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spacing w:val="-1"/>
          <w:sz w:val="18"/>
          <w:szCs w:val="18"/>
        </w:rPr>
        <w:t>h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a</w:t>
      </w:r>
      <w:r w:rsidRPr="00040F50">
        <w:rPr>
          <w:rFonts w:asciiTheme="majorHAnsi" w:hAnsiTheme="majorHAnsi"/>
          <w:spacing w:val="1"/>
          <w:sz w:val="18"/>
          <w:szCs w:val="18"/>
        </w:rPr>
        <w:t>b</w:t>
      </w:r>
      <w:r w:rsidRPr="00040F50">
        <w:rPr>
          <w:rFonts w:asciiTheme="majorHAnsi" w:hAnsiTheme="majorHAnsi"/>
          <w:sz w:val="18"/>
          <w:szCs w:val="18"/>
        </w:rPr>
        <w:t>ili</w:t>
      </w:r>
      <w:r w:rsidRPr="00040F50">
        <w:rPr>
          <w:rFonts w:asciiTheme="majorHAnsi" w:hAnsiTheme="majorHAnsi"/>
          <w:spacing w:val="1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y</w:t>
      </w:r>
      <w:r w:rsidRPr="00040F50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to</w:t>
      </w:r>
      <w:r w:rsidRPr="00040F5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-2"/>
          <w:sz w:val="18"/>
          <w:szCs w:val="18"/>
        </w:rPr>
        <w:t>w</w:t>
      </w:r>
      <w:r w:rsidRPr="00040F50">
        <w:rPr>
          <w:rFonts w:asciiTheme="majorHAnsi" w:hAnsiTheme="majorHAnsi"/>
          <w:spacing w:val="1"/>
          <w:sz w:val="18"/>
          <w:szCs w:val="18"/>
        </w:rPr>
        <w:t>o</w:t>
      </w:r>
      <w:r w:rsidRPr="00040F50">
        <w:rPr>
          <w:rFonts w:asciiTheme="majorHAnsi" w:hAnsiTheme="majorHAnsi"/>
          <w:spacing w:val="3"/>
          <w:sz w:val="18"/>
          <w:szCs w:val="18"/>
        </w:rPr>
        <w:t>r</w:t>
      </w:r>
      <w:r w:rsidRPr="00040F50">
        <w:rPr>
          <w:rFonts w:asciiTheme="majorHAnsi" w:hAnsiTheme="majorHAnsi"/>
          <w:sz w:val="18"/>
          <w:szCs w:val="18"/>
        </w:rPr>
        <w:t>k</w:t>
      </w:r>
      <w:r w:rsidRPr="00040F50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n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-4"/>
          <w:sz w:val="18"/>
          <w:szCs w:val="18"/>
        </w:rPr>
        <w:t>y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pacing w:val="-1"/>
          <w:sz w:val="18"/>
          <w:szCs w:val="18"/>
        </w:rPr>
        <w:t>u</w:t>
      </w:r>
      <w:r w:rsidRPr="00040F50">
        <w:rPr>
          <w:rFonts w:asciiTheme="majorHAnsi" w:hAnsiTheme="majorHAnsi"/>
          <w:sz w:val="18"/>
          <w:szCs w:val="18"/>
        </w:rPr>
        <w:t>r</w:t>
      </w:r>
      <w:r w:rsidRPr="00040F5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pacing w:val="-2"/>
          <w:sz w:val="18"/>
          <w:szCs w:val="18"/>
        </w:rPr>
        <w:t>w</w:t>
      </w:r>
      <w:r w:rsidRPr="00040F50">
        <w:rPr>
          <w:rFonts w:asciiTheme="majorHAnsi" w:hAnsiTheme="majorHAnsi"/>
          <w:spacing w:val="6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 xml:space="preserve">. </w:t>
      </w:r>
      <w:r w:rsidRPr="00040F50">
        <w:rPr>
          <w:rFonts w:asciiTheme="majorHAnsi" w:hAnsiTheme="majorHAnsi"/>
          <w:spacing w:val="1"/>
          <w:sz w:val="18"/>
          <w:szCs w:val="18"/>
        </w:rPr>
        <w:t>Ex</w:t>
      </w:r>
      <w:r w:rsidRPr="00040F50">
        <w:rPr>
          <w:rFonts w:asciiTheme="majorHAnsi" w:hAnsiTheme="majorHAnsi"/>
          <w:spacing w:val="3"/>
          <w:sz w:val="18"/>
          <w:szCs w:val="18"/>
        </w:rPr>
        <w:t>c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2"/>
          <w:sz w:val="18"/>
          <w:szCs w:val="18"/>
        </w:rPr>
        <w:t>ll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t</w:t>
      </w:r>
      <w:r w:rsidRPr="00040F5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c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pacing w:val="3"/>
          <w:sz w:val="18"/>
          <w:szCs w:val="18"/>
        </w:rPr>
        <w:t>ro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m</w:t>
      </w:r>
      <w:r w:rsidRPr="00040F50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6"/>
          <w:sz w:val="18"/>
          <w:szCs w:val="18"/>
        </w:rPr>
        <w:t>b</w:t>
      </w:r>
      <w:r w:rsidRPr="00040F50">
        <w:rPr>
          <w:rFonts w:asciiTheme="majorHAnsi" w:hAnsiTheme="majorHAnsi"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spacing w:val="1"/>
          <w:sz w:val="18"/>
          <w:szCs w:val="18"/>
        </w:rPr>
        <w:t>h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3"/>
          <w:sz w:val="18"/>
          <w:szCs w:val="18"/>
        </w:rPr>
        <w:t>v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1"/>
          <w:sz w:val="18"/>
          <w:szCs w:val="18"/>
        </w:rPr>
        <w:t>u</w:t>
      </w:r>
      <w:r w:rsidRPr="00040F50">
        <w:rPr>
          <w:rFonts w:asciiTheme="majorHAnsi" w:hAnsiTheme="majorHAnsi"/>
          <w:sz w:val="18"/>
          <w:szCs w:val="18"/>
        </w:rPr>
        <w:t xml:space="preserve">r </w:t>
      </w:r>
      <w:r w:rsidRPr="00040F50">
        <w:rPr>
          <w:rFonts w:asciiTheme="majorHAnsi" w:hAnsiTheme="majorHAnsi"/>
          <w:spacing w:val="1"/>
          <w:sz w:val="18"/>
          <w:szCs w:val="18"/>
        </w:rPr>
        <w:t>m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pacing w:val="1"/>
          <w:sz w:val="18"/>
          <w:szCs w:val="18"/>
        </w:rPr>
        <w:t>g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1"/>
          <w:sz w:val="18"/>
          <w:szCs w:val="18"/>
        </w:rPr>
        <w:t>m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t</w:t>
      </w:r>
      <w:r w:rsidRPr="00040F5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pacing w:val="1"/>
          <w:sz w:val="18"/>
          <w:szCs w:val="18"/>
        </w:rPr>
        <w:t>k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z w:val="18"/>
          <w:szCs w:val="18"/>
        </w:rPr>
        <w:t>.</w:t>
      </w:r>
    </w:p>
    <w:p w14:paraId="6DAD8EB5" w14:textId="77777777" w:rsidR="00FD7F63" w:rsidRPr="00040F50" w:rsidRDefault="00040F50">
      <w:pPr>
        <w:spacing w:line="220" w:lineRule="exact"/>
        <w:ind w:left="197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z w:val="18"/>
          <w:szCs w:val="18"/>
        </w:rPr>
        <w:t>A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"/>
          <w:sz w:val="18"/>
          <w:szCs w:val="18"/>
        </w:rPr>
        <w:t>g</w:t>
      </w:r>
      <w:r w:rsidRPr="00040F50">
        <w:rPr>
          <w:rFonts w:asciiTheme="majorHAnsi" w:hAnsiTheme="majorHAnsi"/>
          <w:spacing w:val="3"/>
          <w:sz w:val="18"/>
          <w:szCs w:val="18"/>
        </w:rPr>
        <w:t>oo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k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pacing w:val="8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w</w:t>
      </w:r>
      <w:r w:rsidRPr="00040F50">
        <w:rPr>
          <w:rFonts w:asciiTheme="majorHAnsi" w:hAnsiTheme="majorHAnsi"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spacing w:val="6"/>
          <w:sz w:val="18"/>
          <w:szCs w:val="18"/>
        </w:rPr>
        <w:t>d</w:t>
      </w:r>
      <w:r w:rsidRPr="00040F50">
        <w:rPr>
          <w:rFonts w:asciiTheme="majorHAnsi" w:hAnsiTheme="majorHAnsi"/>
          <w:spacing w:val="1"/>
          <w:sz w:val="18"/>
          <w:szCs w:val="18"/>
        </w:rPr>
        <w:t>g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f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040F50">
        <w:rPr>
          <w:rFonts w:asciiTheme="majorHAnsi" w:hAnsiTheme="majorHAnsi"/>
          <w:spacing w:val="1"/>
          <w:sz w:val="18"/>
          <w:szCs w:val="18"/>
        </w:rPr>
        <w:t>h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na</w:t>
      </w:r>
      <w:r w:rsidRPr="00040F50">
        <w:rPr>
          <w:rFonts w:asciiTheme="majorHAnsi" w:hAnsiTheme="majorHAnsi"/>
          <w:spacing w:val="2"/>
          <w:sz w:val="18"/>
          <w:szCs w:val="18"/>
        </w:rPr>
        <w:t>ti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pacing w:val="5"/>
          <w:sz w:val="18"/>
          <w:szCs w:val="18"/>
        </w:rPr>
        <w:t>a</w:t>
      </w:r>
      <w:r w:rsidRPr="00040F50">
        <w:rPr>
          <w:rFonts w:asciiTheme="majorHAnsi" w:hAnsiTheme="majorHAnsi"/>
          <w:sz w:val="18"/>
          <w:szCs w:val="18"/>
        </w:rPr>
        <w:t>l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1"/>
          <w:sz w:val="18"/>
          <w:szCs w:val="18"/>
        </w:rPr>
        <w:t>u</w:t>
      </w:r>
      <w:r w:rsidRPr="00040F50">
        <w:rPr>
          <w:rFonts w:asciiTheme="majorHAnsi" w:hAnsiTheme="majorHAnsi"/>
          <w:spacing w:val="3"/>
          <w:sz w:val="18"/>
          <w:szCs w:val="18"/>
        </w:rPr>
        <w:t>rr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3"/>
          <w:sz w:val="18"/>
          <w:szCs w:val="18"/>
        </w:rPr>
        <w:t>u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pacing w:val="3"/>
          <w:sz w:val="18"/>
          <w:szCs w:val="18"/>
        </w:rPr>
        <w:t>u</w:t>
      </w:r>
      <w:r w:rsidRPr="00040F50">
        <w:rPr>
          <w:rFonts w:asciiTheme="majorHAnsi" w:hAnsiTheme="majorHAnsi"/>
          <w:spacing w:val="10"/>
          <w:sz w:val="18"/>
          <w:szCs w:val="18"/>
        </w:rPr>
        <w:t>m</w:t>
      </w:r>
      <w:r w:rsidRPr="00040F50">
        <w:rPr>
          <w:rFonts w:asciiTheme="majorHAnsi" w:hAnsiTheme="majorHAnsi"/>
          <w:sz w:val="18"/>
          <w:szCs w:val="18"/>
        </w:rPr>
        <w:t>.</w:t>
      </w:r>
    </w:p>
    <w:p w14:paraId="364894B0" w14:textId="77777777" w:rsidR="00FD7F63" w:rsidRPr="00040F50" w:rsidRDefault="00040F50">
      <w:pPr>
        <w:spacing w:before="31" w:line="270" w:lineRule="auto"/>
        <w:ind w:right="451" w:firstLine="194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z w:val="18"/>
          <w:szCs w:val="18"/>
        </w:rPr>
        <w:pict w14:anchorId="29036893">
          <v:group id="_x0000_s1028" style="position:absolute;left:0;text-align:left;margin-left:214.25pt;margin-top:-103.15pt;width:9.1pt;height:116.3pt;z-index:-251658752;mso-position-horizontal-relative:page" coordorigin="4285,-2063" coordsize="182,2326">
            <v:shape id="_x0000_s1037" type="#_x0000_t75" style="position:absolute;left:4285;top:-2063;width:182;height:245">
              <v:imagedata r:id="rId6" o:title=""/>
            </v:shape>
            <v:shape id="_x0000_s1036" type="#_x0000_t75" style="position:absolute;left:4285;top:-1804;width:182;height:245">
              <v:imagedata r:id="rId6" o:title=""/>
            </v:shape>
            <v:shape id="_x0000_s1035" type="#_x0000_t75" style="position:absolute;left:4285;top:-1542;width:182;height:245">
              <v:imagedata r:id="rId6" o:title=""/>
            </v:shape>
            <v:shape id="_x0000_s1034" type="#_x0000_t75" style="position:absolute;left:4285;top:-1283;width:182;height:245">
              <v:imagedata r:id="rId6" o:title=""/>
            </v:shape>
            <v:shape id="_x0000_s1033" type="#_x0000_t75" style="position:absolute;left:4285;top:-1024;width:182;height:245">
              <v:imagedata r:id="rId6" o:title=""/>
            </v:shape>
            <v:shape id="_x0000_s1032" type="#_x0000_t75" style="position:absolute;left:4285;top:-762;width:182;height:245">
              <v:imagedata r:id="rId6" o:title=""/>
            </v:shape>
            <v:shape id="_x0000_s1031" type="#_x0000_t75" style="position:absolute;left:4285;top:-502;width:182;height:245">
              <v:imagedata r:id="rId6" o:title=""/>
            </v:shape>
            <v:shape id="_x0000_s1030" type="#_x0000_t75" style="position:absolute;left:4285;top:-243;width:182;height:245">
              <v:imagedata r:id="rId6" o:title=""/>
            </v:shape>
            <v:shape id="_x0000_s1029" type="#_x0000_t75" style="position:absolute;left:4285;top:19;width:182;height:245">
              <v:imagedata r:id="rId6" o:title=""/>
            </v:shape>
            <w10:wrap anchorx="page"/>
          </v:group>
        </w:pict>
      </w:r>
      <w:r w:rsidRPr="00040F50">
        <w:rPr>
          <w:rFonts w:asciiTheme="majorHAnsi" w:hAnsiTheme="majorHAnsi"/>
          <w:spacing w:val="4"/>
          <w:sz w:val="18"/>
          <w:szCs w:val="18"/>
        </w:rPr>
        <w:t>P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pacing w:val="4"/>
          <w:sz w:val="18"/>
          <w:szCs w:val="18"/>
        </w:rPr>
        <w:t>s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ab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1"/>
          <w:sz w:val="18"/>
          <w:szCs w:val="18"/>
        </w:rPr>
        <w:t>u</w:t>
      </w:r>
      <w:r w:rsidRPr="00040F50">
        <w:rPr>
          <w:rFonts w:asciiTheme="majorHAnsi" w:hAnsiTheme="majorHAnsi"/>
          <w:sz w:val="18"/>
          <w:szCs w:val="18"/>
        </w:rPr>
        <w:t>t</w:t>
      </w:r>
      <w:r w:rsidRPr="00040F50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1"/>
          <w:sz w:val="18"/>
          <w:szCs w:val="18"/>
        </w:rPr>
        <w:t>m</w:t>
      </w:r>
      <w:r w:rsidRPr="00040F50">
        <w:rPr>
          <w:rFonts w:asciiTheme="majorHAnsi" w:hAnsiTheme="majorHAnsi"/>
          <w:spacing w:val="3"/>
          <w:sz w:val="18"/>
          <w:szCs w:val="18"/>
        </w:rPr>
        <w:t>prov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pacing w:val="3"/>
          <w:sz w:val="18"/>
          <w:szCs w:val="18"/>
        </w:rPr>
        <w:t>ea</w:t>
      </w:r>
      <w:r w:rsidRPr="00040F50">
        <w:rPr>
          <w:rFonts w:asciiTheme="majorHAnsi" w:hAnsiTheme="majorHAnsi"/>
          <w:spacing w:val="5"/>
          <w:sz w:val="18"/>
          <w:szCs w:val="18"/>
        </w:rPr>
        <w:t>r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pacing w:val="12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"/>
          <w:sz w:val="18"/>
          <w:szCs w:val="18"/>
        </w:rPr>
        <w:t>f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r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3"/>
          <w:sz w:val="18"/>
          <w:szCs w:val="18"/>
        </w:rPr>
        <w:t>h</w:t>
      </w:r>
      <w:r w:rsidRPr="00040F50">
        <w:rPr>
          <w:rFonts w:asciiTheme="majorHAnsi" w:hAnsiTheme="majorHAnsi"/>
          <w:spacing w:val="2"/>
          <w:sz w:val="18"/>
          <w:szCs w:val="18"/>
        </w:rPr>
        <w:t>il</w:t>
      </w:r>
      <w:r w:rsidRPr="00040F50">
        <w:rPr>
          <w:rFonts w:asciiTheme="majorHAnsi" w:hAnsiTheme="majorHAnsi"/>
          <w:spacing w:val="3"/>
          <w:sz w:val="18"/>
          <w:szCs w:val="18"/>
        </w:rPr>
        <w:t>dr</w:t>
      </w:r>
      <w:r w:rsidRPr="00040F50">
        <w:rPr>
          <w:rFonts w:asciiTheme="majorHAnsi" w:hAnsiTheme="majorHAnsi"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>n</w:t>
      </w:r>
      <w:r w:rsidRPr="00040F50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ge</w:t>
      </w:r>
      <w:r w:rsidRPr="00040F50">
        <w:rPr>
          <w:rFonts w:asciiTheme="majorHAnsi" w:hAnsiTheme="majorHAnsi"/>
          <w:spacing w:val="2"/>
          <w:sz w:val="18"/>
          <w:szCs w:val="18"/>
        </w:rPr>
        <w:t>tt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 xml:space="preserve">g </w:t>
      </w:r>
      <w:r w:rsidRPr="00040F50">
        <w:rPr>
          <w:rFonts w:asciiTheme="majorHAnsi" w:hAnsiTheme="majorHAnsi"/>
          <w:spacing w:val="4"/>
          <w:sz w:val="18"/>
          <w:szCs w:val="18"/>
        </w:rPr>
        <w:t>i</w:t>
      </w:r>
      <w:r w:rsidRPr="00040F50">
        <w:rPr>
          <w:rFonts w:asciiTheme="majorHAnsi" w:hAnsiTheme="majorHAnsi"/>
          <w:spacing w:val="3"/>
          <w:sz w:val="18"/>
          <w:szCs w:val="18"/>
        </w:rPr>
        <w:t>n</w:t>
      </w:r>
      <w:r w:rsidRPr="00040F50">
        <w:rPr>
          <w:rFonts w:asciiTheme="majorHAnsi" w:hAnsiTheme="majorHAnsi"/>
          <w:spacing w:val="1"/>
          <w:sz w:val="18"/>
          <w:szCs w:val="18"/>
        </w:rPr>
        <w:t>v</w:t>
      </w:r>
      <w:r w:rsidRPr="00040F50">
        <w:rPr>
          <w:rFonts w:asciiTheme="majorHAnsi" w:hAnsiTheme="majorHAnsi"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pacing w:val="1"/>
          <w:sz w:val="18"/>
          <w:szCs w:val="18"/>
        </w:rPr>
        <w:t>v</w:t>
      </w:r>
      <w:r w:rsidRPr="00040F50">
        <w:rPr>
          <w:rFonts w:asciiTheme="majorHAnsi" w:hAnsiTheme="majorHAnsi"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sz w:val="18"/>
          <w:szCs w:val="18"/>
        </w:rPr>
        <w:t>d</w:t>
      </w:r>
      <w:r w:rsidRPr="00040F50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z w:val="18"/>
          <w:szCs w:val="18"/>
        </w:rPr>
        <w:t>n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a</w:t>
      </w:r>
      <w:r w:rsidRPr="00040F50">
        <w:rPr>
          <w:rFonts w:asciiTheme="majorHAnsi" w:hAnsiTheme="majorHAnsi"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sz w:val="18"/>
          <w:szCs w:val="18"/>
        </w:rPr>
        <w:t xml:space="preserve">l </w:t>
      </w:r>
      <w:r w:rsidRPr="00040F50">
        <w:rPr>
          <w:rFonts w:asciiTheme="majorHAnsi" w:hAnsiTheme="majorHAnsi"/>
          <w:spacing w:val="3"/>
          <w:sz w:val="18"/>
          <w:szCs w:val="18"/>
        </w:rPr>
        <w:t>area</w:t>
      </w:r>
      <w:r w:rsidRPr="00040F50">
        <w:rPr>
          <w:rFonts w:asciiTheme="majorHAnsi" w:hAnsiTheme="majorHAnsi"/>
          <w:sz w:val="18"/>
          <w:szCs w:val="18"/>
        </w:rPr>
        <w:t xml:space="preserve">s 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z w:val="18"/>
          <w:szCs w:val="18"/>
        </w:rPr>
        <w:t>f</w:t>
      </w:r>
      <w:r w:rsidRPr="00040F50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040F50">
        <w:rPr>
          <w:rFonts w:asciiTheme="majorHAnsi" w:hAnsiTheme="majorHAnsi"/>
          <w:spacing w:val="1"/>
          <w:sz w:val="18"/>
          <w:szCs w:val="18"/>
        </w:rPr>
        <w:t>h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2"/>
          <w:sz w:val="18"/>
          <w:szCs w:val="18"/>
        </w:rPr>
        <w:t>s</w:t>
      </w:r>
      <w:r w:rsidRPr="00040F50">
        <w:rPr>
          <w:rFonts w:asciiTheme="majorHAnsi" w:hAnsiTheme="majorHAnsi"/>
          <w:spacing w:val="5"/>
          <w:sz w:val="18"/>
          <w:szCs w:val="18"/>
        </w:rPr>
        <w:t>c</w:t>
      </w:r>
      <w:r w:rsidRPr="00040F50">
        <w:rPr>
          <w:rFonts w:asciiTheme="majorHAnsi" w:hAnsiTheme="majorHAnsi"/>
          <w:spacing w:val="1"/>
          <w:sz w:val="18"/>
          <w:szCs w:val="18"/>
        </w:rPr>
        <w:t>h</w:t>
      </w:r>
      <w:r w:rsidRPr="00040F50">
        <w:rPr>
          <w:rFonts w:asciiTheme="majorHAnsi" w:hAnsiTheme="majorHAnsi"/>
          <w:spacing w:val="3"/>
          <w:sz w:val="18"/>
          <w:szCs w:val="18"/>
        </w:rPr>
        <w:t>oo</w:t>
      </w:r>
      <w:r w:rsidRPr="00040F50">
        <w:rPr>
          <w:rFonts w:asciiTheme="majorHAnsi" w:hAnsiTheme="majorHAnsi"/>
          <w:sz w:val="18"/>
          <w:szCs w:val="18"/>
        </w:rPr>
        <w:t>l</w:t>
      </w:r>
      <w:r w:rsidRPr="00040F50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3"/>
          <w:sz w:val="18"/>
          <w:szCs w:val="18"/>
        </w:rPr>
        <w:t>c</w:t>
      </w:r>
      <w:r w:rsidRPr="00040F50">
        <w:rPr>
          <w:rFonts w:asciiTheme="majorHAnsi" w:hAnsiTheme="majorHAnsi"/>
          <w:spacing w:val="6"/>
          <w:sz w:val="18"/>
          <w:szCs w:val="18"/>
        </w:rPr>
        <w:t>o</w:t>
      </w:r>
      <w:r w:rsidRPr="00040F50">
        <w:rPr>
          <w:rFonts w:asciiTheme="majorHAnsi" w:hAnsiTheme="majorHAnsi"/>
          <w:spacing w:val="3"/>
          <w:sz w:val="18"/>
          <w:szCs w:val="18"/>
        </w:rPr>
        <w:t>m</w:t>
      </w:r>
      <w:r w:rsidRPr="00040F50">
        <w:rPr>
          <w:rFonts w:asciiTheme="majorHAnsi" w:hAnsiTheme="majorHAnsi"/>
          <w:spacing w:val="1"/>
          <w:sz w:val="18"/>
          <w:szCs w:val="18"/>
        </w:rPr>
        <w:t>m</w:t>
      </w:r>
      <w:r w:rsidRPr="00040F50">
        <w:rPr>
          <w:rFonts w:asciiTheme="majorHAnsi" w:hAnsiTheme="majorHAnsi"/>
          <w:spacing w:val="3"/>
          <w:sz w:val="18"/>
          <w:szCs w:val="18"/>
        </w:rPr>
        <w:t>un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4"/>
          <w:sz w:val="18"/>
          <w:szCs w:val="18"/>
        </w:rPr>
        <w:t>t</w:t>
      </w:r>
      <w:r w:rsidRPr="00040F50">
        <w:rPr>
          <w:rFonts w:asciiTheme="majorHAnsi" w:hAnsiTheme="majorHAnsi"/>
          <w:spacing w:val="1"/>
          <w:sz w:val="18"/>
          <w:szCs w:val="18"/>
        </w:rPr>
        <w:t>y</w:t>
      </w:r>
      <w:r w:rsidRPr="00040F50">
        <w:rPr>
          <w:rFonts w:asciiTheme="majorHAnsi" w:hAnsiTheme="majorHAnsi"/>
          <w:sz w:val="18"/>
          <w:szCs w:val="18"/>
        </w:rPr>
        <w:t>.</w:t>
      </w:r>
    </w:p>
    <w:p w14:paraId="197D032D" w14:textId="77777777" w:rsidR="00FD7F63" w:rsidRPr="00040F50" w:rsidRDefault="00FD7F63">
      <w:pPr>
        <w:spacing w:before="4" w:line="240" w:lineRule="exact"/>
        <w:rPr>
          <w:rFonts w:asciiTheme="majorHAnsi" w:hAnsiTheme="majorHAnsi"/>
          <w:sz w:val="18"/>
          <w:szCs w:val="18"/>
        </w:rPr>
      </w:pPr>
    </w:p>
    <w:p w14:paraId="6BEF83A7" w14:textId="77777777" w:rsidR="00FD7F63" w:rsidRPr="00040F50" w:rsidRDefault="00040F50">
      <w:pPr>
        <w:rPr>
          <w:rFonts w:asciiTheme="majorHAnsi" w:hAnsiTheme="majorHAnsi"/>
          <w:b/>
          <w:bCs/>
          <w:sz w:val="18"/>
          <w:szCs w:val="18"/>
        </w:rPr>
      </w:pPr>
      <w:r w:rsidRPr="00040F50">
        <w:rPr>
          <w:rFonts w:asciiTheme="majorHAnsi" w:hAnsiTheme="majorHAnsi"/>
          <w:b/>
          <w:bCs/>
          <w:spacing w:val="4"/>
          <w:sz w:val="18"/>
          <w:szCs w:val="18"/>
        </w:rPr>
        <w:t>ACAD</w:t>
      </w:r>
      <w:r w:rsidRPr="00040F50">
        <w:rPr>
          <w:rFonts w:asciiTheme="majorHAnsi" w:hAnsiTheme="majorHAnsi"/>
          <w:b/>
          <w:bCs/>
          <w:spacing w:val="2"/>
          <w:sz w:val="18"/>
          <w:szCs w:val="18"/>
        </w:rPr>
        <w:t>E</w:t>
      </w:r>
      <w:r w:rsidRPr="00040F50">
        <w:rPr>
          <w:rFonts w:asciiTheme="majorHAnsi" w:hAnsiTheme="majorHAnsi"/>
          <w:b/>
          <w:bCs/>
          <w:spacing w:val="5"/>
          <w:sz w:val="18"/>
          <w:szCs w:val="18"/>
        </w:rPr>
        <w:t>M</w:t>
      </w:r>
      <w:r w:rsidRPr="00040F50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040F50">
        <w:rPr>
          <w:rFonts w:asciiTheme="majorHAnsi" w:hAnsiTheme="majorHAnsi"/>
          <w:b/>
          <w:bCs/>
          <w:sz w:val="18"/>
          <w:szCs w:val="18"/>
        </w:rPr>
        <w:t>C</w:t>
      </w:r>
      <w:r w:rsidRPr="00040F50">
        <w:rPr>
          <w:rFonts w:asciiTheme="majorHAnsi" w:hAnsiTheme="majorHAnsi"/>
          <w:b/>
          <w:bCs/>
          <w:spacing w:val="9"/>
          <w:sz w:val="18"/>
          <w:szCs w:val="18"/>
        </w:rPr>
        <w:t xml:space="preserve"> </w:t>
      </w:r>
      <w:r w:rsidRPr="00040F50">
        <w:rPr>
          <w:rFonts w:asciiTheme="majorHAnsi" w:hAnsiTheme="majorHAnsi"/>
          <w:b/>
          <w:bCs/>
          <w:spacing w:val="4"/>
          <w:sz w:val="18"/>
          <w:szCs w:val="18"/>
        </w:rPr>
        <w:t>QUAL</w:t>
      </w:r>
      <w:r w:rsidRPr="00040F50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040F50">
        <w:rPr>
          <w:rFonts w:asciiTheme="majorHAnsi" w:hAnsiTheme="majorHAnsi"/>
          <w:b/>
          <w:bCs/>
          <w:spacing w:val="4"/>
          <w:sz w:val="18"/>
          <w:szCs w:val="18"/>
        </w:rPr>
        <w:t>F</w:t>
      </w:r>
      <w:r w:rsidRPr="00040F50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040F50">
        <w:rPr>
          <w:rFonts w:asciiTheme="majorHAnsi" w:hAnsiTheme="majorHAnsi"/>
          <w:b/>
          <w:bCs/>
          <w:spacing w:val="6"/>
          <w:sz w:val="18"/>
          <w:szCs w:val="18"/>
        </w:rPr>
        <w:t>C</w:t>
      </w:r>
      <w:r w:rsidRPr="00040F50">
        <w:rPr>
          <w:rFonts w:asciiTheme="majorHAnsi" w:hAnsiTheme="majorHAnsi"/>
          <w:b/>
          <w:bCs/>
          <w:spacing w:val="4"/>
          <w:sz w:val="18"/>
          <w:szCs w:val="18"/>
        </w:rPr>
        <w:t>A</w:t>
      </w:r>
      <w:r w:rsidRPr="00040F50">
        <w:rPr>
          <w:rFonts w:asciiTheme="majorHAnsi" w:hAnsiTheme="majorHAnsi"/>
          <w:b/>
          <w:bCs/>
          <w:spacing w:val="6"/>
          <w:sz w:val="18"/>
          <w:szCs w:val="18"/>
        </w:rPr>
        <w:t>T</w:t>
      </w:r>
      <w:r w:rsidRPr="00040F50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040F50">
        <w:rPr>
          <w:rFonts w:asciiTheme="majorHAnsi" w:hAnsiTheme="majorHAnsi"/>
          <w:b/>
          <w:bCs/>
          <w:spacing w:val="4"/>
          <w:sz w:val="18"/>
          <w:szCs w:val="18"/>
        </w:rPr>
        <w:t>ON</w:t>
      </w:r>
      <w:r w:rsidRPr="00040F50">
        <w:rPr>
          <w:rFonts w:asciiTheme="majorHAnsi" w:hAnsiTheme="majorHAnsi"/>
          <w:b/>
          <w:bCs/>
          <w:sz w:val="18"/>
          <w:szCs w:val="18"/>
        </w:rPr>
        <w:t>S</w:t>
      </w:r>
    </w:p>
    <w:p w14:paraId="5E9A813F" w14:textId="77777777" w:rsidR="00FD7F63" w:rsidRPr="00040F50" w:rsidRDefault="00FD7F63">
      <w:pPr>
        <w:spacing w:before="4" w:line="280" w:lineRule="exact"/>
        <w:rPr>
          <w:rFonts w:asciiTheme="majorHAnsi" w:hAnsiTheme="majorHAnsi"/>
          <w:b/>
          <w:bCs/>
          <w:sz w:val="18"/>
          <w:szCs w:val="18"/>
        </w:rPr>
      </w:pPr>
    </w:p>
    <w:p w14:paraId="685D3729" w14:textId="77777777" w:rsidR="00FD7F63" w:rsidRPr="00040F50" w:rsidRDefault="00040F50">
      <w:pPr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pacing w:val="16"/>
          <w:sz w:val="18"/>
          <w:szCs w:val="18"/>
        </w:rPr>
        <w:t>B</w:t>
      </w:r>
      <w:r w:rsidRPr="00040F50">
        <w:rPr>
          <w:rFonts w:asciiTheme="majorHAnsi" w:hAnsiTheme="majorHAnsi"/>
          <w:sz w:val="18"/>
          <w:szCs w:val="18"/>
        </w:rPr>
        <w:t>A</w:t>
      </w:r>
      <w:r w:rsidRPr="00040F50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5"/>
          <w:sz w:val="18"/>
          <w:szCs w:val="18"/>
        </w:rPr>
        <w:t>(</w:t>
      </w:r>
      <w:r w:rsidRPr="00040F50">
        <w:rPr>
          <w:rFonts w:asciiTheme="majorHAnsi" w:hAnsiTheme="majorHAnsi"/>
          <w:spacing w:val="12"/>
          <w:sz w:val="18"/>
          <w:szCs w:val="18"/>
        </w:rPr>
        <w:t>H</w:t>
      </w:r>
      <w:r w:rsidRPr="00040F50">
        <w:rPr>
          <w:rFonts w:asciiTheme="majorHAnsi" w:hAnsiTheme="majorHAnsi"/>
          <w:spacing w:val="15"/>
          <w:sz w:val="18"/>
          <w:szCs w:val="18"/>
        </w:rPr>
        <w:t>o</w:t>
      </w:r>
      <w:r w:rsidRPr="00040F50">
        <w:rPr>
          <w:rFonts w:asciiTheme="majorHAnsi" w:hAnsiTheme="majorHAnsi"/>
          <w:spacing w:val="13"/>
          <w:sz w:val="18"/>
          <w:szCs w:val="18"/>
        </w:rPr>
        <w:t>n</w:t>
      </w:r>
      <w:r w:rsidRPr="00040F50">
        <w:rPr>
          <w:rFonts w:asciiTheme="majorHAnsi" w:hAnsiTheme="majorHAnsi"/>
          <w:spacing w:val="11"/>
          <w:sz w:val="18"/>
          <w:szCs w:val="18"/>
        </w:rPr>
        <w:t>s</w:t>
      </w:r>
      <w:r w:rsidRPr="00040F50">
        <w:rPr>
          <w:rFonts w:asciiTheme="majorHAnsi" w:hAnsiTheme="majorHAnsi"/>
          <w:sz w:val="18"/>
          <w:szCs w:val="18"/>
        </w:rPr>
        <w:t xml:space="preserve">)         </w:t>
      </w:r>
      <w:r w:rsidRPr="00040F50">
        <w:rPr>
          <w:rFonts w:asciiTheme="majorHAnsi" w:hAnsiTheme="majorHAnsi"/>
          <w:spacing w:val="2"/>
          <w:sz w:val="18"/>
          <w:szCs w:val="18"/>
        </w:rPr>
        <w:t>P</w:t>
      </w:r>
      <w:r w:rsidRPr="00040F50">
        <w:rPr>
          <w:rFonts w:asciiTheme="majorHAnsi" w:hAnsiTheme="majorHAnsi"/>
          <w:spacing w:val="1"/>
          <w:sz w:val="18"/>
          <w:szCs w:val="18"/>
        </w:rPr>
        <w:t>r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-1"/>
          <w:sz w:val="18"/>
          <w:szCs w:val="18"/>
        </w:rPr>
        <w:t>m</w:t>
      </w:r>
      <w:r w:rsidRPr="00040F50">
        <w:rPr>
          <w:rFonts w:asciiTheme="majorHAnsi" w:hAnsiTheme="majorHAnsi"/>
          <w:sz w:val="18"/>
          <w:szCs w:val="18"/>
        </w:rPr>
        <w:t>a</w:t>
      </w:r>
      <w:r w:rsidRPr="00040F50">
        <w:rPr>
          <w:rFonts w:asciiTheme="majorHAnsi" w:hAnsiTheme="majorHAnsi"/>
          <w:spacing w:val="3"/>
          <w:sz w:val="18"/>
          <w:szCs w:val="18"/>
        </w:rPr>
        <w:t>r</w:t>
      </w:r>
      <w:r w:rsidRPr="00040F50">
        <w:rPr>
          <w:rFonts w:asciiTheme="majorHAnsi" w:hAnsiTheme="majorHAnsi"/>
          <w:sz w:val="18"/>
          <w:szCs w:val="18"/>
        </w:rPr>
        <w:t>y</w:t>
      </w:r>
      <w:r w:rsidRPr="00040F50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-11"/>
          <w:sz w:val="18"/>
          <w:szCs w:val="18"/>
        </w:rPr>
        <w:t>T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3"/>
          <w:sz w:val="18"/>
          <w:szCs w:val="18"/>
        </w:rPr>
        <w:t>ac</w:t>
      </w:r>
      <w:r w:rsidRPr="00040F50">
        <w:rPr>
          <w:rFonts w:asciiTheme="majorHAnsi" w:hAnsiTheme="majorHAnsi"/>
          <w:spacing w:val="1"/>
          <w:sz w:val="18"/>
          <w:szCs w:val="18"/>
        </w:rPr>
        <w:t>h</w:t>
      </w:r>
      <w:r w:rsidRPr="00040F50">
        <w:rPr>
          <w:rFonts w:asciiTheme="majorHAnsi" w:hAnsiTheme="majorHAnsi"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spacing w:val="1"/>
          <w:sz w:val="18"/>
          <w:szCs w:val="18"/>
        </w:rPr>
        <w:t>n</w:t>
      </w:r>
      <w:r w:rsidRPr="00040F50">
        <w:rPr>
          <w:rFonts w:asciiTheme="majorHAnsi" w:hAnsiTheme="majorHAnsi"/>
          <w:sz w:val="18"/>
          <w:szCs w:val="18"/>
        </w:rPr>
        <w:t>g</w:t>
      </w:r>
      <w:r w:rsidRPr="00040F5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-2"/>
          <w:sz w:val="18"/>
          <w:szCs w:val="18"/>
        </w:rPr>
        <w:t>w</w:t>
      </w:r>
      <w:r w:rsidRPr="00040F50">
        <w:rPr>
          <w:rFonts w:asciiTheme="majorHAnsi" w:hAnsiTheme="majorHAnsi"/>
          <w:spacing w:val="2"/>
          <w:sz w:val="18"/>
          <w:szCs w:val="18"/>
        </w:rPr>
        <w:t>it</w:t>
      </w:r>
      <w:r w:rsidRPr="00040F50">
        <w:rPr>
          <w:rFonts w:asciiTheme="majorHAnsi" w:hAnsiTheme="majorHAnsi"/>
          <w:sz w:val="18"/>
          <w:szCs w:val="18"/>
        </w:rPr>
        <w:t>h</w:t>
      </w:r>
      <w:r w:rsidRPr="00040F50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40F50">
        <w:rPr>
          <w:rFonts w:asciiTheme="majorHAnsi" w:hAnsiTheme="majorHAnsi"/>
          <w:sz w:val="18"/>
          <w:szCs w:val="18"/>
        </w:rPr>
        <w:t>H</w:t>
      </w:r>
      <w:r w:rsidRPr="00040F50">
        <w:rPr>
          <w:rFonts w:asciiTheme="majorHAnsi" w:hAnsiTheme="majorHAnsi"/>
          <w:spacing w:val="2"/>
          <w:sz w:val="18"/>
          <w:szCs w:val="18"/>
        </w:rPr>
        <w:t>is</w:t>
      </w:r>
      <w:r w:rsidRPr="00040F50">
        <w:rPr>
          <w:rFonts w:asciiTheme="majorHAnsi" w:hAnsiTheme="majorHAnsi"/>
          <w:sz w:val="18"/>
          <w:szCs w:val="18"/>
        </w:rPr>
        <w:t>t</w:t>
      </w:r>
      <w:r w:rsidRPr="00040F50">
        <w:rPr>
          <w:rFonts w:asciiTheme="majorHAnsi" w:hAnsiTheme="majorHAnsi"/>
          <w:spacing w:val="1"/>
          <w:sz w:val="18"/>
          <w:szCs w:val="18"/>
        </w:rPr>
        <w:t>o</w:t>
      </w:r>
      <w:r w:rsidRPr="00040F50">
        <w:rPr>
          <w:rFonts w:asciiTheme="majorHAnsi" w:hAnsiTheme="majorHAnsi"/>
          <w:spacing w:val="3"/>
          <w:sz w:val="18"/>
          <w:szCs w:val="18"/>
        </w:rPr>
        <w:t>r</w:t>
      </w:r>
      <w:r w:rsidRPr="00040F50">
        <w:rPr>
          <w:rFonts w:asciiTheme="majorHAnsi" w:hAnsiTheme="majorHAnsi"/>
          <w:sz w:val="18"/>
          <w:szCs w:val="18"/>
        </w:rPr>
        <w:t>y</w:t>
      </w:r>
    </w:p>
    <w:p w14:paraId="5B1A019A" w14:textId="77777777" w:rsidR="00FD7F63" w:rsidRPr="00040F50" w:rsidRDefault="00040F50">
      <w:pPr>
        <w:spacing w:before="31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b/>
          <w:i/>
          <w:spacing w:val="2"/>
          <w:sz w:val="18"/>
          <w:szCs w:val="18"/>
        </w:rPr>
        <w:t>Nun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>ea</w:t>
      </w:r>
      <w:r w:rsidRPr="00040F50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b/>
          <w:i/>
          <w:sz w:val="18"/>
          <w:szCs w:val="18"/>
        </w:rPr>
        <w:t>n</w:t>
      </w:r>
      <w:r w:rsidRPr="00040F50">
        <w:rPr>
          <w:rFonts w:asciiTheme="majorHAnsi" w:hAnsiTheme="majorHAnsi"/>
          <w:b/>
          <w:i/>
          <w:spacing w:val="-4"/>
          <w:sz w:val="18"/>
          <w:szCs w:val="18"/>
        </w:rPr>
        <w:t xml:space="preserve"> </w:t>
      </w:r>
      <w:r w:rsidRPr="00040F50">
        <w:rPr>
          <w:rFonts w:asciiTheme="majorHAnsi" w:hAnsiTheme="majorHAnsi"/>
          <w:b/>
          <w:i/>
          <w:spacing w:val="2"/>
          <w:sz w:val="18"/>
          <w:szCs w:val="18"/>
        </w:rPr>
        <w:t>Uni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040F50">
        <w:rPr>
          <w:rFonts w:asciiTheme="majorHAnsi" w:hAnsiTheme="majorHAnsi"/>
          <w:b/>
          <w:i/>
          <w:spacing w:val="2"/>
          <w:sz w:val="18"/>
          <w:szCs w:val="18"/>
        </w:rPr>
        <w:t>rsit</w:t>
      </w:r>
      <w:r w:rsidRPr="00040F50">
        <w:rPr>
          <w:rFonts w:asciiTheme="majorHAnsi" w:hAnsiTheme="majorHAnsi"/>
          <w:b/>
          <w:i/>
          <w:sz w:val="18"/>
          <w:szCs w:val="18"/>
        </w:rPr>
        <w:t xml:space="preserve">y    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040F50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040F50">
        <w:rPr>
          <w:rFonts w:asciiTheme="majorHAnsi" w:hAnsiTheme="majorHAnsi"/>
          <w:b/>
          <w:i/>
          <w:sz w:val="18"/>
          <w:szCs w:val="18"/>
        </w:rPr>
        <w:t>5</w:t>
      </w:r>
      <w:r w:rsidRPr="00040F50">
        <w:rPr>
          <w:rFonts w:asciiTheme="majorHAnsi" w:hAnsiTheme="majorHAnsi"/>
          <w:b/>
          <w:i/>
          <w:spacing w:val="6"/>
          <w:sz w:val="18"/>
          <w:szCs w:val="18"/>
        </w:rPr>
        <w:t xml:space="preserve"> </w:t>
      </w:r>
      <w:r w:rsidRPr="00040F50">
        <w:rPr>
          <w:rFonts w:asciiTheme="majorHAnsi" w:hAnsiTheme="majorHAnsi"/>
          <w:b/>
          <w:i/>
          <w:sz w:val="18"/>
          <w:szCs w:val="18"/>
        </w:rPr>
        <w:t>-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040F50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040F50">
        <w:rPr>
          <w:rFonts w:asciiTheme="majorHAnsi" w:hAnsiTheme="majorHAnsi"/>
          <w:b/>
          <w:i/>
          <w:sz w:val="18"/>
          <w:szCs w:val="18"/>
        </w:rPr>
        <w:t>8</w:t>
      </w:r>
    </w:p>
    <w:p w14:paraId="0FBC4565" w14:textId="77777777" w:rsidR="00FD7F63" w:rsidRPr="00040F50" w:rsidRDefault="00FD7F63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44BEDC01" w14:textId="77777777" w:rsidR="00FD7F63" w:rsidRPr="00040F50" w:rsidRDefault="00040F50">
      <w:pPr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sz w:val="18"/>
          <w:szCs w:val="18"/>
        </w:rPr>
        <w:t>A</w:t>
      </w:r>
      <w:r w:rsidRPr="00040F50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4"/>
          <w:sz w:val="18"/>
          <w:szCs w:val="18"/>
        </w:rPr>
        <w:t>l</w:t>
      </w:r>
      <w:r w:rsidRPr="00040F50">
        <w:rPr>
          <w:rFonts w:asciiTheme="majorHAnsi" w:hAnsiTheme="majorHAnsi"/>
          <w:spacing w:val="15"/>
          <w:sz w:val="18"/>
          <w:szCs w:val="18"/>
        </w:rPr>
        <w:t>e</w:t>
      </w:r>
      <w:r w:rsidRPr="00040F50">
        <w:rPr>
          <w:rFonts w:asciiTheme="majorHAnsi" w:hAnsiTheme="majorHAnsi"/>
          <w:spacing w:val="11"/>
          <w:sz w:val="18"/>
          <w:szCs w:val="18"/>
        </w:rPr>
        <w:t>v</w:t>
      </w:r>
      <w:r w:rsidRPr="00040F50">
        <w:rPr>
          <w:rFonts w:asciiTheme="majorHAnsi" w:hAnsiTheme="majorHAnsi"/>
          <w:spacing w:val="15"/>
          <w:sz w:val="18"/>
          <w:szCs w:val="18"/>
        </w:rPr>
        <w:t>e</w:t>
      </w:r>
      <w:r w:rsidRPr="00040F50">
        <w:rPr>
          <w:rFonts w:asciiTheme="majorHAnsi" w:hAnsiTheme="majorHAnsi"/>
          <w:spacing w:val="14"/>
          <w:sz w:val="18"/>
          <w:szCs w:val="18"/>
        </w:rPr>
        <w:t>l</w:t>
      </w:r>
      <w:r w:rsidRPr="00040F50">
        <w:rPr>
          <w:rFonts w:asciiTheme="majorHAnsi" w:hAnsiTheme="majorHAnsi"/>
          <w:spacing w:val="11"/>
          <w:sz w:val="18"/>
          <w:szCs w:val="18"/>
        </w:rPr>
        <w:t>s</w:t>
      </w:r>
      <w:r w:rsidRPr="00040F50">
        <w:rPr>
          <w:rFonts w:asciiTheme="majorHAnsi" w:hAnsiTheme="majorHAnsi"/>
          <w:sz w:val="18"/>
          <w:szCs w:val="18"/>
        </w:rPr>
        <w:t xml:space="preserve">:           </w:t>
      </w:r>
      <w:r w:rsidRPr="00040F50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2"/>
          <w:sz w:val="18"/>
          <w:szCs w:val="18"/>
        </w:rPr>
        <w:t>Ma</w:t>
      </w:r>
      <w:r w:rsidRPr="00040F50">
        <w:rPr>
          <w:rFonts w:asciiTheme="majorHAnsi" w:hAnsiTheme="majorHAnsi"/>
          <w:spacing w:val="14"/>
          <w:sz w:val="18"/>
          <w:szCs w:val="18"/>
        </w:rPr>
        <w:t>t</w:t>
      </w:r>
      <w:r w:rsidRPr="00040F50">
        <w:rPr>
          <w:rFonts w:asciiTheme="majorHAnsi" w:hAnsiTheme="majorHAnsi"/>
          <w:spacing w:val="13"/>
          <w:sz w:val="18"/>
          <w:szCs w:val="18"/>
        </w:rPr>
        <w:t>h</w:t>
      </w:r>
      <w:r w:rsidRPr="00040F50">
        <w:rPr>
          <w:rFonts w:asciiTheme="majorHAnsi" w:hAnsiTheme="majorHAnsi"/>
          <w:sz w:val="18"/>
          <w:szCs w:val="18"/>
        </w:rPr>
        <w:t>s</w:t>
      </w:r>
      <w:r w:rsidRPr="00040F50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5"/>
          <w:sz w:val="18"/>
          <w:szCs w:val="18"/>
        </w:rPr>
        <w:t>(</w:t>
      </w:r>
      <w:r w:rsidRPr="00040F50">
        <w:rPr>
          <w:rFonts w:asciiTheme="majorHAnsi" w:hAnsiTheme="majorHAnsi"/>
          <w:spacing w:val="12"/>
          <w:sz w:val="18"/>
          <w:szCs w:val="18"/>
        </w:rPr>
        <w:t>A</w:t>
      </w:r>
      <w:r w:rsidRPr="00040F50">
        <w:rPr>
          <w:rFonts w:asciiTheme="majorHAnsi" w:hAnsiTheme="majorHAnsi"/>
          <w:sz w:val="18"/>
          <w:szCs w:val="18"/>
        </w:rPr>
        <w:t>)</w:t>
      </w:r>
      <w:r w:rsidRPr="00040F50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5"/>
          <w:sz w:val="18"/>
          <w:szCs w:val="18"/>
        </w:rPr>
        <w:t>E</w:t>
      </w:r>
      <w:r w:rsidRPr="00040F50">
        <w:rPr>
          <w:rFonts w:asciiTheme="majorHAnsi" w:hAnsiTheme="majorHAnsi"/>
          <w:spacing w:val="13"/>
          <w:sz w:val="18"/>
          <w:szCs w:val="18"/>
        </w:rPr>
        <w:t>ng</w:t>
      </w:r>
      <w:r w:rsidRPr="00040F50">
        <w:rPr>
          <w:rFonts w:asciiTheme="majorHAnsi" w:hAnsiTheme="majorHAnsi"/>
          <w:spacing w:val="14"/>
          <w:sz w:val="18"/>
          <w:szCs w:val="18"/>
        </w:rPr>
        <w:t>l</w:t>
      </w:r>
      <w:r w:rsidRPr="00040F50">
        <w:rPr>
          <w:rFonts w:asciiTheme="majorHAnsi" w:hAnsiTheme="majorHAnsi"/>
          <w:spacing w:val="12"/>
          <w:sz w:val="18"/>
          <w:szCs w:val="18"/>
        </w:rPr>
        <w:t>i</w:t>
      </w:r>
      <w:r w:rsidRPr="00040F50">
        <w:rPr>
          <w:rFonts w:asciiTheme="majorHAnsi" w:hAnsiTheme="majorHAnsi"/>
          <w:spacing w:val="14"/>
          <w:sz w:val="18"/>
          <w:szCs w:val="18"/>
        </w:rPr>
        <w:t>s</w:t>
      </w:r>
      <w:r w:rsidRPr="00040F50">
        <w:rPr>
          <w:rFonts w:asciiTheme="majorHAnsi" w:hAnsiTheme="majorHAnsi"/>
          <w:sz w:val="18"/>
          <w:szCs w:val="18"/>
        </w:rPr>
        <w:t>h</w:t>
      </w:r>
      <w:r w:rsidRPr="00040F50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3"/>
          <w:sz w:val="18"/>
          <w:szCs w:val="18"/>
        </w:rPr>
        <w:t>(B</w:t>
      </w:r>
      <w:r w:rsidRPr="00040F50">
        <w:rPr>
          <w:rFonts w:asciiTheme="majorHAnsi" w:hAnsiTheme="majorHAnsi"/>
          <w:sz w:val="18"/>
          <w:szCs w:val="18"/>
        </w:rPr>
        <w:t>)</w:t>
      </w:r>
      <w:r w:rsidRPr="00040F50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5"/>
          <w:sz w:val="18"/>
          <w:szCs w:val="18"/>
        </w:rPr>
        <w:t>Te</w:t>
      </w:r>
      <w:r w:rsidRPr="00040F50">
        <w:rPr>
          <w:rFonts w:asciiTheme="majorHAnsi" w:hAnsiTheme="majorHAnsi"/>
          <w:spacing w:val="12"/>
          <w:sz w:val="18"/>
          <w:szCs w:val="18"/>
        </w:rPr>
        <w:t>c</w:t>
      </w:r>
      <w:r w:rsidRPr="00040F50">
        <w:rPr>
          <w:rFonts w:asciiTheme="majorHAnsi" w:hAnsiTheme="majorHAnsi"/>
          <w:spacing w:val="13"/>
          <w:sz w:val="18"/>
          <w:szCs w:val="18"/>
        </w:rPr>
        <w:t>hno</w:t>
      </w:r>
      <w:r w:rsidRPr="00040F50">
        <w:rPr>
          <w:rFonts w:asciiTheme="majorHAnsi" w:hAnsiTheme="majorHAnsi"/>
          <w:spacing w:val="12"/>
          <w:sz w:val="18"/>
          <w:szCs w:val="18"/>
        </w:rPr>
        <w:t>l</w:t>
      </w:r>
      <w:r w:rsidRPr="00040F50">
        <w:rPr>
          <w:rFonts w:asciiTheme="majorHAnsi" w:hAnsiTheme="majorHAnsi"/>
          <w:spacing w:val="15"/>
          <w:sz w:val="18"/>
          <w:szCs w:val="18"/>
        </w:rPr>
        <w:t>o</w:t>
      </w:r>
      <w:r w:rsidRPr="00040F50">
        <w:rPr>
          <w:rFonts w:asciiTheme="majorHAnsi" w:hAnsiTheme="majorHAnsi"/>
          <w:spacing w:val="13"/>
          <w:sz w:val="18"/>
          <w:szCs w:val="18"/>
        </w:rPr>
        <w:t>g</w:t>
      </w:r>
      <w:r w:rsidRPr="00040F50">
        <w:rPr>
          <w:rFonts w:asciiTheme="majorHAnsi" w:hAnsiTheme="majorHAnsi"/>
          <w:sz w:val="18"/>
          <w:szCs w:val="18"/>
        </w:rPr>
        <w:t>y</w:t>
      </w:r>
      <w:r w:rsidRPr="00040F50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3"/>
          <w:sz w:val="18"/>
          <w:szCs w:val="18"/>
        </w:rPr>
        <w:t>(B</w:t>
      </w:r>
      <w:r w:rsidRPr="00040F50">
        <w:rPr>
          <w:rFonts w:asciiTheme="majorHAnsi" w:hAnsiTheme="majorHAnsi"/>
          <w:sz w:val="18"/>
          <w:szCs w:val="18"/>
        </w:rPr>
        <w:t>)</w:t>
      </w:r>
      <w:r w:rsidRPr="00040F50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4"/>
          <w:sz w:val="18"/>
          <w:szCs w:val="18"/>
        </w:rPr>
        <w:t>S</w:t>
      </w:r>
      <w:r w:rsidRPr="00040F50">
        <w:rPr>
          <w:rFonts w:asciiTheme="majorHAnsi" w:hAnsiTheme="majorHAnsi"/>
          <w:spacing w:val="12"/>
          <w:sz w:val="18"/>
          <w:szCs w:val="18"/>
        </w:rPr>
        <w:t>ci</w:t>
      </w:r>
      <w:r w:rsidRPr="00040F50">
        <w:rPr>
          <w:rFonts w:asciiTheme="majorHAnsi" w:hAnsiTheme="majorHAnsi"/>
          <w:spacing w:val="15"/>
          <w:sz w:val="18"/>
          <w:szCs w:val="18"/>
        </w:rPr>
        <w:t>e</w:t>
      </w:r>
      <w:r w:rsidRPr="00040F50">
        <w:rPr>
          <w:rFonts w:asciiTheme="majorHAnsi" w:hAnsiTheme="majorHAnsi"/>
          <w:spacing w:val="13"/>
          <w:sz w:val="18"/>
          <w:szCs w:val="18"/>
        </w:rPr>
        <w:t>n</w:t>
      </w:r>
      <w:r w:rsidRPr="00040F50">
        <w:rPr>
          <w:rFonts w:asciiTheme="majorHAnsi" w:hAnsiTheme="majorHAnsi"/>
          <w:spacing w:val="12"/>
          <w:sz w:val="18"/>
          <w:szCs w:val="18"/>
        </w:rPr>
        <w:t>c</w:t>
      </w:r>
      <w:r w:rsidRPr="00040F50">
        <w:rPr>
          <w:rFonts w:asciiTheme="majorHAnsi" w:hAnsiTheme="majorHAnsi"/>
          <w:sz w:val="18"/>
          <w:szCs w:val="18"/>
        </w:rPr>
        <w:t>e</w:t>
      </w:r>
      <w:r w:rsidRPr="00040F50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040F50">
        <w:rPr>
          <w:rFonts w:asciiTheme="majorHAnsi" w:hAnsiTheme="majorHAnsi"/>
          <w:spacing w:val="15"/>
          <w:sz w:val="18"/>
          <w:szCs w:val="18"/>
        </w:rPr>
        <w:t>(</w:t>
      </w:r>
      <w:r w:rsidRPr="00040F50">
        <w:rPr>
          <w:rFonts w:asciiTheme="majorHAnsi" w:hAnsiTheme="majorHAnsi"/>
          <w:spacing w:val="11"/>
          <w:sz w:val="18"/>
          <w:szCs w:val="18"/>
        </w:rPr>
        <w:t>C</w:t>
      </w:r>
      <w:r w:rsidRPr="00040F50">
        <w:rPr>
          <w:rFonts w:asciiTheme="majorHAnsi" w:hAnsiTheme="majorHAnsi"/>
          <w:sz w:val="18"/>
          <w:szCs w:val="18"/>
        </w:rPr>
        <w:t>)</w:t>
      </w:r>
    </w:p>
    <w:p w14:paraId="690AE18F" w14:textId="77777777" w:rsidR="00FD7F63" w:rsidRPr="00040F50" w:rsidRDefault="00040F50">
      <w:pPr>
        <w:spacing w:before="31"/>
        <w:rPr>
          <w:rFonts w:asciiTheme="majorHAnsi" w:hAnsiTheme="majorHAnsi"/>
          <w:sz w:val="18"/>
          <w:szCs w:val="18"/>
        </w:rPr>
      </w:pPr>
      <w:r w:rsidRPr="00040F50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040F50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040F50">
        <w:rPr>
          <w:rFonts w:asciiTheme="majorHAnsi" w:hAnsiTheme="majorHAnsi"/>
          <w:b/>
          <w:i/>
          <w:sz w:val="18"/>
          <w:szCs w:val="18"/>
        </w:rPr>
        <w:t>y</w:t>
      </w:r>
      <w:r w:rsidRPr="00040F50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040F50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040F50">
        <w:rPr>
          <w:rFonts w:asciiTheme="majorHAnsi" w:hAnsiTheme="majorHAnsi"/>
          <w:b/>
          <w:i/>
          <w:spacing w:val="6"/>
          <w:sz w:val="18"/>
          <w:szCs w:val="18"/>
        </w:rPr>
        <w:t>a</w:t>
      </w:r>
      <w:r w:rsidRPr="00040F50">
        <w:rPr>
          <w:rFonts w:asciiTheme="majorHAnsi" w:hAnsiTheme="majorHAnsi"/>
          <w:b/>
          <w:i/>
          <w:sz w:val="18"/>
          <w:szCs w:val="18"/>
        </w:rPr>
        <w:t>l</w:t>
      </w:r>
      <w:r w:rsidRPr="00040F50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040F50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b/>
          <w:i/>
          <w:spacing w:val="2"/>
          <w:sz w:val="18"/>
          <w:szCs w:val="18"/>
        </w:rPr>
        <w:t>ll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040F50">
        <w:rPr>
          <w:rFonts w:asciiTheme="majorHAnsi" w:hAnsiTheme="majorHAnsi"/>
          <w:b/>
          <w:i/>
          <w:spacing w:val="1"/>
          <w:sz w:val="18"/>
          <w:szCs w:val="18"/>
        </w:rPr>
        <w:t>g</w:t>
      </w:r>
      <w:r w:rsidRPr="00040F50">
        <w:rPr>
          <w:rFonts w:asciiTheme="majorHAnsi" w:hAnsiTheme="majorHAnsi"/>
          <w:b/>
          <w:i/>
          <w:sz w:val="18"/>
          <w:szCs w:val="18"/>
        </w:rPr>
        <w:t xml:space="preserve">e    </w:t>
      </w:r>
      <w:r w:rsidRPr="00040F50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>20</w:t>
      </w:r>
      <w:r w:rsidRPr="00040F50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040F50">
        <w:rPr>
          <w:rFonts w:asciiTheme="majorHAnsi" w:hAnsiTheme="majorHAnsi"/>
          <w:b/>
          <w:i/>
          <w:sz w:val="18"/>
          <w:szCs w:val="18"/>
        </w:rPr>
        <w:t>3</w:t>
      </w:r>
      <w:r w:rsidRPr="00040F50">
        <w:rPr>
          <w:rFonts w:asciiTheme="majorHAnsi" w:hAnsiTheme="majorHAnsi"/>
          <w:b/>
          <w:i/>
          <w:spacing w:val="4"/>
          <w:sz w:val="18"/>
          <w:szCs w:val="18"/>
        </w:rPr>
        <w:t xml:space="preserve"> </w:t>
      </w:r>
      <w:r w:rsidRPr="00040F50">
        <w:rPr>
          <w:rFonts w:asciiTheme="majorHAnsi" w:hAnsiTheme="majorHAnsi"/>
          <w:b/>
          <w:i/>
          <w:sz w:val="18"/>
          <w:szCs w:val="18"/>
        </w:rPr>
        <w:t>-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040F50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040F50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040F50">
        <w:rPr>
          <w:rFonts w:asciiTheme="majorHAnsi" w:hAnsiTheme="majorHAnsi"/>
          <w:b/>
          <w:i/>
          <w:sz w:val="18"/>
          <w:szCs w:val="18"/>
        </w:rPr>
        <w:t>5</w:t>
      </w:r>
    </w:p>
    <w:p w14:paraId="617C2AED" w14:textId="77777777" w:rsidR="00FD7F63" w:rsidRPr="00040F50" w:rsidRDefault="00FD7F63">
      <w:pPr>
        <w:spacing w:line="140" w:lineRule="exact"/>
        <w:rPr>
          <w:rFonts w:asciiTheme="majorHAnsi" w:hAnsiTheme="majorHAnsi"/>
          <w:sz w:val="18"/>
          <w:szCs w:val="18"/>
        </w:rPr>
      </w:pPr>
    </w:p>
    <w:p w14:paraId="7387A93A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673FBD3" w14:textId="77777777" w:rsidR="00FD7F63" w:rsidRPr="00040F50" w:rsidRDefault="00FD7F6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A909AE8" w14:textId="0047CFA9" w:rsidR="00FD7F63" w:rsidRPr="00040F50" w:rsidRDefault="00040F50">
      <w:pPr>
        <w:rPr>
          <w:rFonts w:asciiTheme="majorHAnsi" w:hAnsiTheme="majorHAnsi"/>
          <w:b/>
          <w:bCs/>
          <w:sz w:val="18"/>
          <w:szCs w:val="18"/>
        </w:rPr>
        <w:sectPr w:rsidR="00FD7F63" w:rsidRPr="00040F50">
          <w:pgSz w:w="11920" w:h="16840"/>
          <w:pgMar w:top="880" w:right="660" w:bottom="0" w:left="580" w:header="720" w:footer="720" w:gutter="0"/>
          <w:cols w:num="2" w:space="720" w:equalWidth="0">
            <w:col w:w="2301" w:space="1404"/>
            <w:col w:w="6975"/>
          </w:cols>
        </w:sectPr>
      </w:pPr>
      <w:r w:rsidRPr="00040F50">
        <w:rPr>
          <w:rFonts w:asciiTheme="majorHAnsi" w:hAnsiTheme="majorHAnsi"/>
          <w:b/>
          <w:bCs/>
          <w:spacing w:val="6"/>
          <w:sz w:val="18"/>
          <w:szCs w:val="18"/>
        </w:rPr>
        <w:t>R</w:t>
      </w:r>
      <w:r w:rsidRPr="00040F50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040F50">
        <w:rPr>
          <w:rFonts w:asciiTheme="majorHAnsi" w:hAnsiTheme="majorHAnsi"/>
          <w:b/>
          <w:bCs/>
          <w:spacing w:val="7"/>
          <w:sz w:val="18"/>
          <w:szCs w:val="18"/>
        </w:rPr>
        <w:t>F</w:t>
      </w:r>
      <w:r w:rsidRPr="00040F50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040F50">
        <w:rPr>
          <w:rFonts w:asciiTheme="majorHAnsi" w:hAnsiTheme="majorHAnsi"/>
          <w:b/>
          <w:bCs/>
          <w:spacing w:val="6"/>
          <w:sz w:val="18"/>
          <w:szCs w:val="18"/>
        </w:rPr>
        <w:t>R</w:t>
      </w:r>
      <w:r w:rsidRPr="00040F50">
        <w:rPr>
          <w:rFonts w:asciiTheme="majorHAnsi" w:hAnsiTheme="majorHAnsi"/>
          <w:b/>
          <w:bCs/>
          <w:spacing w:val="10"/>
          <w:sz w:val="18"/>
          <w:szCs w:val="18"/>
        </w:rPr>
        <w:t>EN</w:t>
      </w:r>
      <w:r w:rsidRPr="00040F50">
        <w:rPr>
          <w:rFonts w:asciiTheme="majorHAnsi" w:hAnsiTheme="majorHAnsi"/>
          <w:b/>
          <w:bCs/>
          <w:spacing w:val="6"/>
          <w:sz w:val="18"/>
          <w:szCs w:val="18"/>
        </w:rPr>
        <w:t>C</w:t>
      </w:r>
      <w:r w:rsidRPr="00040F50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040F50">
        <w:rPr>
          <w:rFonts w:asciiTheme="majorHAnsi" w:hAnsiTheme="majorHAnsi"/>
          <w:b/>
          <w:bCs/>
          <w:sz w:val="18"/>
          <w:szCs w:val="18"/>
        </w:rPr>
        <w:t>S</w:t>
      </w:r>
      <w:r w:rsidRPr="00040F50">
        <w:rPr>
          <w:rFonts w:asciiTheme="majorHAnsi" w:hAnsiTheme="majorHAnsi"/>
          <w:b/>
          <w:bCs/>
          <w:spacing w:val="3"/>
          <w:sz w:val="18"/>
          <w:szCs w:val="18"/>
        </w:rPr>
        <w:t xml:space="preserve"> </w:t>
      </w:r>
      <w:r w:rsidRPr="00040F50">
        <w:rPr>
          <w:rFonts w:asciiTheme="majorHAnsi" w:hAnsiTheme="majorHAnsi"/>
          <w:b/>
          <w:bCs/>
          <w:sz w:val="18"/>
          <w:szCs w:val="18"/>
        </w:rPr>
        <w:t>–</w:t>
      </w:r>
      <w:r w:rsidRPr="00040F50">
        <w:rPr>
          <w:rFonts w:asciiTheme="majorHAnsi" w:hAnsiTheme="majorHAnsi"/>
          <w:b/>
          <w:bCs/>
          <w:spacing w:val="17"/>
          <w:sz w:val="18"/>
          <w:szCs w:val="18"/>
        </w:rPr>
        <w:t xml:space="preserve"> </w:t>
      </w:r>
      <w:r w:rsidRPr="00040F50">
        <w:rPr>
          <w:rFonts w:asciiTheme="majorHAnsi" w:hAnsiTheme="majorHAnsi"/>
          <w:b/>
          <w:bCs/>
          <w:spacing w:val="2"/>
          <w:sz w:val="18"/>
          <w:szCs w:val="18"/>
        </w:rPr>
        <w:t>A</w:t>
      </w:r>
      <w:r w:rsidRPr="00040F50">
        <w:rPr>
          <w:rFonts w:asciiTheme="majorHAnsi" w:hAnsiTheme="majorHAnsi"/>
          <w:b/>
          <w:bCs/>
          <w:spacing w:val="3"/>
          <w:sz w:val="18"/>
          <w:szCs w:val="18"/>
        </w:rPr>
        <w:t>va</w:t>
      </w:r>
      <w:r w:rsidRPr="00040F50">
        <w:rPr>
          <w:rFonts w:asciiTheme="majorHAnsi" w:hAnsiTheme="majorHAnsi"/>
          <w:b/>
          <w:bCs/>
          <w:spacing w:val="2"/>
          <w:sz w:val="18"/>
          <w:szCs w:val="18"/>
        </w:rPr>
        <w:t>i</w:t>
      </w:r>
      <w:r w:rsidRPr="00040F50">
        <w:rPr>
          <w:rFonts w:asciiTheme="majorHAnsi" w:hAnsiTheme="majorHAnsi"/>
          <w:b/>
          <w:bCs/>
          <w:spacing w:val="4"/>
          <w:sz w:val="18"/>
          <w:szCs w:val="18"/>
        </w:rPr>
        <w:t>l</w:t>
      </w:r>
      <w:r w:rsidRPr="00040F50">
        <w:rPr>
          <w:rFonts w:asciiTheme="majorHAnsi" w:hAnsiTheme="majorHAnsi"/>
          <w:b/>
          <w:bCs/>
          <w:spacing w:val="3"/>
          <w:sz w:val="18"/>
          <w:szCs w:val="18"/>
        </w:rPr>
        <w:t>ab</w:t>
      </w:r>
      <w:r w:rsidRPr="00040F50">
        <w:rPr>
          <w:rFonts w:asciiTheme="majorHAnsi" w:hAnsiTheme="majorHAnsi"/>
          <w:b/>
          <w:bCs/>
          <w:spacing w:val="2"/>
          <w:sz w:val="18"/>
          <w:szCs w:val="18"/>
        </w:rPr>
        <w:t>l</w:t>
      </w:r>
      <w:r w:rsidRPr="00040F50">
        <w:rPr>
          <w:rFonts w:asciiTheme="majorHAnsi" w:hAnsiTheme="majorHAnsi"/>
          <w:b/>
          <w:bCs/>
          <w:sz w:val="18"/>
          <w:szCs w:val="18"/>
        </w:rPr>
        <w:t xml:space="preserve">e </w:t>
      </w:r>
      <w:r w:rsidRPr="00040F50">
        <w:rPr>
          <w:rFonts w:asciiTheme="majorHAnsi" w:hAnsiTheme="majorHAnsi"/>
          <w:b/>
          <w:bCs/>
          <w:spacing w:val="3"/>
          <w:sz w:val="18"/>
          <w:szCs w:val="18"/>
        </w:rPr>
        <w:t>o</w:t>
      </w:r>
      <w:r w:rsidRPr="00040F50">
        <w:rPr>
          <w:rFonts w:asciiTheme="majorHAnsi" w:hAnsiTheme="majorHAnsi"/>
          <w:b/>
          <w:bCs/>
          <w:sz w:val="18"/>
          <w:szCs w:val="18"/>
        </w:rPr>
        <w:t>n</w:t>
      </w:r>
      <w:r w:rsidRPr="00040F50">
        <w:rPr>
          <w:rFonts w:asciiTheme="majorHAnsi" w:hAnsiTheme="majorHAnsi"/>
          <w:b/>
          <w:bCs/>
          <w:spacing w:val="2"/>
          <w:sz w:val="18"/>
          <w:szCs w:val="18"/>
        </w:rPr>
        <w:t xml:space="preserve"> </w:t>
      </w:r>
      <w:r w:rsidRPr="00040F50">
        <w:rPr>
          <w:rFonts w:asciiTheme="majorHAnsi" w:hAnsiTheme="majorHAnsi"/>
          <w:b/>
          <w:bCs/>
          <w:spacing w:val="3"/>
          <w:sz w:val="18"/>
          <w:szCs w:val="18"/>
        </w:rPr>
        <w:t>re</w:t>
      </w:r>
      <w:r w:rsidRPr="00040F50">
        <w:rPr>
          <w:rFonts w:asciiTheme="majorHAnsi" w:hAnsiTheme="majorHAnsi"/>
          <w:b/>
          <w:bCs/>
          <w:spacing w:val="6"/>
          <w:sz w:val="18"/>
          <w:szCs w:val="18"/>
        </w:rPr>
        <w:t>q</w:t>
      </w:r>
      <w:r w:rsidRPr="00040F50">
        <w:rPr>
          <w:rFonts w:asciiTheme="majorHAnsi" w:hAnsiTheme="majorHAnsi"/>
          <w:b/>
          <w:bCs/>
          <w:spacing w:val="1"/>
          <w:sz w:val="18"/>
          <w:szCs w:val="18"/>
        </w:rPr>
        <w:t>u</w:t>
      </w:r>
      <w:r w:rsidRPr="00040F50">
        <w:rPr>
          <w:rFonts w:asciiTheme="majorHAnsi" w:hAnsiTheme="majorHAnsi"/>
          <w:b/>
          <w:bCs/>
          <w:spacing w:val="5"/>
          <w:sz w:val="18"/>
          <w:szCs w:val="18"/>
        </w:rPr>
        <w:t>e</w:t>
      </w:r>
      <w:r w:rsidRPr="00040F50">
        <w:rPr>
          <w:rFonts w:asciiTheme="majorHAnsi" w:hAnsiTheme="majorHAnsi"/>
          <w:b/>
          <w:bCs/>
          <w:spacing w:val="2"/>
          <w:sz w:val="18"/>
          <w:szCs w:val="18"/>
        </w:rPr>
        <w:t>st</w:t>
      </w:r>
    </w:p>
    <w:p w14:paraId="0BDC972D" w14:textId="3A378DCD" w:rsidR="00FD7F63" w:rsidRPr="00040F50" w:rsidRDefault="00FD7F63" w:rsidP="00040F50">
      <w:pPr>
        <w:spacing w:before="37" w:line="276" w:lineRule="auto"/>
        <w:ind w:right="80"/>
        <w:rPr>
          <w:rFonts w:asciiTheme="majorHAnsi" w:hAnsiTheme="majorHAnsi"/>
          <w:sz w:val="18"/>
          <w:szCs w:val="18"/>
        </w:rPr>
      </w:pPr>
    </w:p>
    <w:sectPr w:rsidR="00FD7F63" w:rsidRPr="00040F50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AF4B29"/>
    <w:multiLevelType w:val="multilevel"/>
    <w:tmpl w:val="54F46BD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F63"/>
    <w:rsid w:val="00040F50"/>
    <w:rsid w:val="00FD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563451A9"/>
  <w15:docId w15:val="{F8B1D544-F921-4CC1-B7BA-9AD4BE1D4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40F5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0F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waseem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2021-03-23T13:33:00Z</dcterms:created>
  <dcterms:modified xsi:type="dcterms:W3CDTF">2021-03-23T13:37:00Z</dcterms:modified>
</cp:coreProperties>
</file>